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D" w:rsidRPr="005229C9" w:rsidRDefault="003B44BD" w:rsidP="003B44BD">
      <w:pPr>
        <w:jc w:val="center"/>
        <w:rPr>
          <w:b/>
          <w:sz w:val="28"/>
          <w:szCs w:val="28"/>
        </w:rPr>
      </w:pPr>
      <w:r w:rsidRPr="005229C9">
        <w:rPr>
          <w:b/>
          <w:sz w:val="28"/>
          <w:szCs w:val="28"/>
        </w:rPr>
        <w:t>СОВЕТ ДЕПУТАТОВ БЕРЕЗОВСКОГО СЕЛЬСОВЕТА</w:t>
      </w:r>
    </w:p>
    <w:p w:rsidR="003B44BD" w:rsidRPr="005229C9" w:rsidRDefault="003B44BD" w:rsidP="003B44BD">
      <w:pPr>
        <w:jc w:val="center"/>
        <w:rPr>
          <w:b/>
          <w:sz w:val="28"/>
          <w:szCs w:val="28"/>
        </w:rPr>
      </w:pPr>
      <w:r w:rsidRPr="005229C9">
        <w:rPr>
          <w:b/>
          <w:sz w:val="28"/>
          <w:szCs w:val="28"/>
        </w:rPr>
        <w:t>НОВОСИБИРСКОГО РАЙОНА НОВОСИБИРСКОЙ ОБЛАСТИ</w:t>
      </w:r>
    </w:p>
    <w:p w:rsidR="003B44BD" w:rsidRPr="005229C9" w:rsidRDefault="003B44BD" w:rsidP="003B44BD">
      <w:pPr>
        <w:jc w:val="center"/>
        <w:rPr>
          <w:sz w:val="28"/>
          <w:szCs w:val="28"/>
        </w:rPr>
      </w:pPr>
      <w:r w:rsidRPr="005229C9">
        <w:rPr>
          <w:sz w:val="28"/>
          <w:szCs w:val="28"/>
        </w:rPr>
        <w:t>пятого созыва</w:t>
      </w:r>
    </w:p>
    <w:p w:rsidR="003B44BD" w:rsidRPr="005229C9" w:rsidRDefault="003B44BD" w:rsidP="003B44BD">
      <w:pPr>
        <w:rPr>
          <w:sz w:val="28"/>
          <w:szCs w:val="28"/>
        </w:rPr>
      </w:pPr>
    </w:p>
    <w:p w:rsidR="003B44BD" w:rsidRPr="005229C9" w:rsidRDefault="003B44BD" w:rsidP="003B44B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B44BD" w:rsidRPr="00DC6CE1" w:rsidRDefault="003B1454" w:rsidP="003B44BD">
      <w:pPr>
        <w:jc w:val="center"/>
      </w:pPr>
      <w:r>
        <w:t xml:space="preserve">Очередной </w:t>
      </w:r>
      <w:r w:rsidR="00DD48B9">
        <w:t>сорок пятой</w:t>
      </w:r>
      <w:r w:rsidR="00FE3952">
        <w:t xml:space="preserve"> </w:t>
      </w:r>
      <w:r w:rsidR="003B44BD" w:rsidRPr="00DC6CE1">
        <w:t>сессии</w:t>
      </w:r>
    </w:p>
    <w:p w:rsidR="003B44BD" w:rsidRPr="00DC6CE1" w:rsidRDefault="00BA4AF2" w:rsidP="003B44BD">
      <w:pPr>
        <w:rPr>
          <w:sz w:val="28"/>
          <w:szCs w:val="28"/>
        </w:rPr>
      </w:pPr>
      <w:r>
        <w:rPr>
          <w:sz w:val="28"/>
          <w:szCs w:val="28"/>
        </w:rPr>
        <w:t>12.04</w:t>
      </w:r>
      <w:r w:rsidR="00FC1749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="003B44BD">
        <w:rPr>
          <w:sz w:val="28"/>
          <w:szCs w:val="28"/>
        </w:rPr>
        <w:t>г.</w:t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3B44BD">
        <w:rPr>
          <w:sz w:val="28"/>
          <w:szCs w:val="28"/>
        </w:rPr>
        <w:tab/>
      </w:r>
      <w:r w:rsidR="00AB77A4">
        <w:rPr>
          <w:sz w:val="28"/>
          <w:szCs w:val="28"/>
        </w:rPr>
        <w:t xml:space="preserve">   №</w:t>
      </w:r>
      <w:r>
        <w:rPr>
          <w:sz w:val="28"/>
          <w:szCs w:val="28"/>
        </w:rPr>
        <w:t>3</w:t>
      </w:r>
    </w:p>
    <w:p w:rsidR="003B44BD" w:rsidRPr="00124E26" w:rsidRDefault="003B44BD" w:rsidP="003B44BD">
      <w:pPr>
        <w:jc w:val="center"/>
      </w:pPr>
      <w:proofErr w:type="spellStart"/>
      <w:r w:rsidRPr="00124E26">
        <w:t>п</w:t>
      </w:r>
      <w:proofErr w:type="gramStart"/>
      <w:r w:rsidRPr="00124E26">
        <w:t>.Ж</w:t>
      </w:r>
      <w:proofErr w:type="gramEnd"/>
      <w:r w:rsidRPr="00124E26">
        <w:t>елезнодорожный</w:t>
      </w:r>
      <w:proofErr w:type="spellEnd"/>
    </w:p>
    <w:p w:rsidR="003B44BD" w:rsidRDefault="003B44BD" w:rsidP="003B44B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2095D" w:rsidRPr="00A02B0B" w:rsidRDefault="003B44BD" w:rsidP="0072095D">
      <w:pPr>
        <w:tabs>
          <w:tab w:val="left" w:pos="1455"/>
        </w:tabs>
        <w:jc w:val="center"/>
        <w:rPr>
          <w:b/>
          <w:bCs/>
        </w:rPr>
      </w:pPr>
      <w:r w:rsidRPr="00C55928">
        <w:rPr>
          <w:b/>
          <w:bCs/>
          <w:sz w:val="28"/>
          <w:szCs w:val="28"/>
        </w:rPr>
        <w:t>О</w:t>
      </w:r>
      <w:r w:rsidR="00506133">
        <w:rPr>
          <w:b/>
          <w:bCs/>
          <w:sz w:val="28"/>
          <w:szCs w:val="28"/>
        </w:rPr>
        <w:t xml:space="preserve"> внесении изменений</w:t>
      </w:r>
      <w:r>
        <w:rPr>
          <w:b/>
          <w:bCs/>
          <w:sz w:val="28"/>
          <w:szCs w:val="28"/>
        </w:rPr>
        <w:t xml:space="preserve"> </w:t>
      </w:r>
      <w:r w:rsidR="00C27F43">
        <w:rPr>
          <w:b/>
          <w:bCs/>
          <w:sz w:val="28"/>
          <w:szCs w:val="28"/>
        </w:rPr>
        <w:t xml:space="preserve">в решение </w:t>
      </w:r>
      <w:r w:rsidR="00DD48B9">
        <w:rPr>
          <w:b/>
          <w:bCs/>
          <w:sz w:val="28"/>
          <w:szCs w:val="28"/>
        </w:rPr>
        <w:t xml:space="preserve">Совета депутатов Березовского сельсовета Новосибирского района Новосибирской области </w:t>
      </w:r>
      <w:r w:rsidR="000242F4" w:rsidRPr="000242F4">
        <w:rPr>
          <w:b/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17"/>
          <w:attr w:name="Day" w:val="18"/>
          <w:attr w:name="Month" w:val="12"/>
          <w:attr w:name="ls" w:val="trans"/>
        </w:smartTagPr>
        <w:r w:rsidR="000242F4" w:rsidRPr="000242F4">
          <w:rPr>
            <w:b/>
            <w:sz w:val="28"/>
            <w:szCs w:val="28"/>
          </w:rPr>
          <w:t>18.12.2017</w:t>
        </w:r>
      </w:smartTag>
      <w:r w:rsidR="000242F4" w:rsidRPr="000242F4">
        <w:rPr>
          <w:b/>
          <w:sz w:val="28"/>
          <w:szCs w:val="28"/>
        </w:rPr>
        <w:t>г</w:t>
      </w:r>
      <w:proofErr w:type="gramStart"/>
      <w:r w:rsidR="000242F4" w:rsidRPr="000242F4">
        <w:rPr>
          <w:b/>
          <w:sz w:val="28"/>
          <w:szCs w:val="28"/>
        </w:rPr>
        <w:t>.</w:t>
      </w:r>
      <w:r w:rsidR="00DD48B9">
        <w:rPr>
          <w:b/>
          <w:bCs/>
          <w:sz w:val="28"/>
          <w:szCs w:val="28"/>
        </w:rPr>
        <w:t>и</w:t>
      </w:r>
      <w:proofErr w:type="gramEnd"/>
      <w:r w:rsidR="00DD48B9">
        <w:rPr>
          <w:b/>
          <w:bCs/>
          <w:sz w:val="28"/>
          <w:szCs w:val="28"/>
        </w:rPr>
        <w:t xml:space="preserve"> </w:t>
      </w:r>
      <w:r w:rsidR="00506133">
        <w:rPr>
          <w:b/>
          <w:sz w:val="28"/>
        </w:rPr>
        <w:t>муниципальную программу</w:t>
      </w:r>
      <w:r w:rsidR="0072095D" w:rsidRPr="0072095D">
        <w:rPr>
          <w:b/>
          <w:sz w:val="28"/>
        </w:rPr>
        <w:t xml:space="preserve"> </w:t>
      </w:r>
      <w:r w:rsidR="0072095D" w:rsidRPr="0072095D">
        <w:rPr>
          <w:b/>
          <w:bCs/>
          <w:sz w:val="28"/>
        </w:rPr>
        <w:t>«Формирование комфортной городской среды на территории Березовского сельсовета Новосибирского района Новосиб</w:t>
      </w:r>
      <w:r w:rsidR="00536EC7">
        <w:rPr>
          <w:b/>
          <w:bCs/>
          <w:sz w:val="28"/>
        </w:rPr>
        <w:t>ирской области на 2018 -2022 годы</w:t>
      </w:r>
      <w:r w:rsidR="0072095D" w:rsidRPr="0072095D">
        <w:rPr>
          <w:b/>
          <w:bCs/>
          <w:sz w:val="28"/>
        </w:rPr>
        <w:t xml:space="preserve">» </w:t>
      </w:r>
    </w:p>
    <w:p w:rsidR="003B44BD" w:rsidRDefault="003B44BD" w:rsidP="003B44BD">
      <w:pPr>
        <w:ind w:firstLine="851"/>
        <w:jc w:val="center"/>
        <w:rPr>
          <w:b/>
          <w:bCs/>
          <w:sz w:val="28"/>
          <w:szCs w:val="28"/>
        </w:rPr>
      </w:pPr>
    </w:p>
    <w:p w:rsidR="003B44BD" w:rsidRPr="006C724D" w:rsidRDefault="003B44BD" w:rsidP="003B44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соответствии с </w:t>
      </w:r>
      <w:r w:rsidRPr="00C55928">
        <w:rPr>
          <w:sz w:val="28"/>
          <w:szCs w:val="28"/>
          <w:lang w:eastAsia="ru-RU"/>
        </w:rPr>
        <w:t>Феде</w:t>
      </w:r>
      <w:r>
        <w:rPr>
          <w:sz w:val="28"/>
          <w:szCs w:val="28"/>
          <w:lang w:eastAsia="ru-RU"/>
        </w:rPr>
        <w:t xml:space="preserve">ральным законом от 06.10.2003 № </w:t>
      </w:r>
      <w:r w:rsidRPr="00C55928">
        <w:rPr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</w:t>
      </w:r>
      <w:r w:rsidR="0072095D">
        <w:rPr>
          <w:color w:val="000000" w:themeColor="text1"/>
          <w:sz w:val="28"/>
          <w:szCs w:val="28"/>
          <w:lang w:eastAsia="ru-RU"/>
        </w:rPr>
        <w:t>», Постановлением Правительства Российской Федерации от 10.02.2017 №169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Pr="006C724D">
        <w:rPr>
          <w:sz w:val="28"/>
          <w:szCs w:val="28"/>
        </w:rPr>
        <w:t xml:space="preserve">, руководствуясь Уставом </w:t>
      </w:r>
      <w:r>
        <w:rPr>
          <w:sz w:val="28"/>
          <w:szCs w:val="28"/>
        </w:rPr>
        <w:t xml:space="preserve">Березовского сельсовета </w:t>
      </w:r>
      <w:r w:rsidRPr="006C724D">
        <w:rPr>
          <w:sz w:val="28"/>
          <w:szCs w:val="28"/>
        </w:rPr>
        <w:t xml:space="preserve">Новосибирского района Новосибирской области, Совет депутатов </w:t>
      </w:r>
      <w:r>
        <w:rPr>
          <w:sz w:val="28"/>
          <w:szCs w:val="28"/>
        </w:rPr>
        <w:t xml:space="preserve">Березовского сельсовета </w:t>
      </w:r>
      <w:r w:rsidRPr="006C724D">
        <w:rPr>
          <w:sz w:val="28"/>
          <w:szCs w:val="28"/>
        </w:rPr>
        <w:t>Новосибирского района Новосибирской области</w:t>
      </w:r>
    </w:p>
    <w:p w:rsidR="003B44BD" w:rsidRPr="000F04D7" w:rsidRDefault="003B44BD" w:rsidP="000F04D7">
      <w:pPr>
        <w:jc w:val="center"/>
        <w:rPr>
          <w:sz w:val="28"/>
          <w:szCs w:val="28"/>
        </w:rPr>
      </w:pPr>
      <w:r w:rsidRPr="000F04D7">
        <w:rPr>
          <w:sz w:val="28"/>
          <w:szCs w:val="28"/>
        </w:rPr>
        <w:t>РЕШИЛ:</w:t>
      </w:r>
    </w:p>
    <w:p w:rsidR="003B44BD" w:rsidRPr="006C724D" w:rsidRDefault="003B44BD" w:rsidP="003B44BD">
      <w:pPr>
        <w:jc w:val="center"/>
        <w:rPr>
          <w:sz w:val="28"/>
          <w:szCs w:val="28"/>
        </w:rPr>
      </w:pPr>
    </w:p>
    <w:p w:rsidR="00F40E6C" w:rsidRDefault="003A32DF" w:rsidP="003A32DF">
      <w:pPr>
        <w:tabs>
          <w:tab w:val="left" w:pos="0"/>
        </w:tabs>
        <w:jc w:val="both"/>
        <w:rPr>
          <w:bCs/>
          <w:sz w:val="28"/>
        </w:rPr>
      </w:pPr>
      <w:r>
        <w:rPr>
          <w:sz w:val="28"/>
          <w:szCs w:val="28"/>
        </w:rPr>
        <w:tab/>
      </w:r>
      <w:r w:rsidR="003B44BD" w:rsidRPr="00F40E6C">
        <w:rPr>
          <w:sz w:val="28"/>
          <w:szCs w:val="28"/>
        </w:rPr>
        <w:t xml:space="preserve">1. </w:t>
      </w:r>
      <w:r w:rsidR="00F40E6C" w:rsidRPr="00F40E6C">
        <w:rPr>
          <w:sz w:val="28"/>
          <w:szCs w:val="28"/>
        </w:rPr>
        <w:t xml:space="preserve">В решение Совета депутатов Березовского сельсовета Новосибирского района Новосибирской области от </w:t>
      </w:r>
      <w:smartTag w:uri="urn:schemas-microsoft-com:office:smarttags" w:element="date">
        <w:smartTagPr>
          <w:attr w:name="Year" w:val="2017"/>
          <w:attr w:name="Day" w:val="18"/>
          <w:attr w:name="Month" w:val="12"/>
          <w:attr w:name="ls" w:val="trans"/>
        </w:smartTagPr>
        <w:r w:rsidR="00F40E6C" w:rsidRPr="00F40E6C">
          <w:rPr>
            <w:sz w:val="28"/>
            <w:szCs w:val="28"/>
          </w:rPr>
          <w:t>18.12.2017</w:t>
        </w:r>
      </w:smartTag>
      <w:r w:rsidR="00F40E6C" w:rsidRPr="00F40E6C">
        <w:rPr>
          <w:sz w:val="28"/>
          <w:szCs w:val="28"/>
        </w:rPr>
        <w:t>г. №5 «</w:t>
      </w:r>
      <w:r w:rsidR="00F40E6C" w:rsidRPr="00F40E6C">
        <w:rPr>
          <w:bCs/>
          <w:sz w:val="28"/>
          <w:szCs w:val="28"/>
        </w:rPr>
        <w:t xml:space="preserve">Об утверждении </w:t>
      </w:r>
      <w:r w:rsidR="00F40E6C" w:rsidRPr="00F40E6C">
        <w:rPr>
          <w:sz w:val="28"/>
        </w:rPr>
        <w:t xml:space="preserve">муниципальной программы </w:t>
      </w:r>
      <w:r w:rsidR="00F40E6C" w:rsidRPr="00F40E6C">
        <w:rPr>
          <w:bCs/>
          <w:sz w:val="28"/>
        </w:rPr>
        <w:t xml:space="preserve">«Формирование комфортной городской среды на территории Березовского сельсовета Новосибирского района Новосибирской области на 2018 -2022 годы» </w:t>
      </w:r>
      <w:r w:rsidR="00F40E6C">
        <w:rPr>
          <w:bCs/>
          <w:sz w:val="28"/>
        </w:rPr>
        <w:t>внести следующие изменения:</w:t>
      </w:r>
    </w:p>
    <w:p w:rsidR="00F40E6C" w:rsidRDefault="003A32DF" w:rsidP="003A32DF">
      <w:pPr>
        <w:tabs>
          <w:tab w:val="left" w:pos="0"/>
        </w:tabs>
        <w:jc w:val="both"/>
        <w:rPr>
          <w:bCs/>
          <w:sz w:val="28"/>
        </w:rPr>
      </w:pPr>
      <w:r>
        <w:rPr>
          <w:bCs/>
          <w:sz w:val="28"/>
        </w:rPr>
        <w:tab/>
      </w:r>
      <w:r w:rsidR="00F40E6C">
        <w:rPr>
          <w:bCs/>
          <w:sz w:val="28"/>
        </w:rPr>
        <w:t>1.1. Наименование решения изложить в следующей редакции:</w:t>
      </w:r>
    </w:p>
    <w:p w:rsidR="00F40E6C" w:rsidRDefault="00F40E6C" w:rsidP="00F40E6C">
      <w:pPr>
        <w:tabs>
          <w:tab w:val="left" w:pos="1455"/>
        </w:tabs>
        <w:jc w:val="both"/>
        <w:rPr>
          <w:bCs/>
          <w:sz w:val="28"/>
        </w:rPr>
      </w:pPr>
      <w:r w:rsidRPr="00F40E6C">
        <w:rPr>
          <w:sz w:val="28"/>
          <w:szCs w:val="28"/>
        </w:rPr>
        <w:t>«</w:t>
      </w:r>
      <w:r w:rsidRPr="00F40E6C">
        <w:rPr>
          <w:bCs/>
          <w:sz w:val="28"/>
          <w:szCs w:val="28"/>
        </w:rPr>
        <w:t xml:space="preserve">Об утверждении </w:t>
      </w:r>
      <w:r w:rsidRPr="00F40E6C">
        <w:rPr>
          <w:sz w:val="28"/>
        </w:rPr>
        <w:t xml:space="preserve">муниципальной программы </w:t>
      </w:r>
      <w:r w:rsidRPr="00F40E6C">
        <w:rPr>
          <w:bCs/>
          <w:sz w:val="28"/>
        </w:rPr>
        <w:t>«Формирование комфортной городской среды на территории Березовского сельсовета Новосибирского района Новосиб</w:t>
      </w:r>
      <w:r>
        <w:rPr>
          <w:bCs/>
          <w:sz w:val="28"/>
        </w:rPr>
        <w:t>ирской области на 2018 -2024</w:t>
      </w:r>
      <w:r w:rsidRPr="00F40E6C">
        <w:rPr>
          <w:bCs/>
          <w:sz w:val="28"/>
        </w:rPr>
        <w:t xml:space="preserve"> годы»</w:t>
      </w:r>
      <w:r>
        <w:rPr>
          <w:bCs/>
          <w:sz w:val="28"/>
        </w:rPr>
        <w:t>;</w:t>
      </w:r>
    </w:p>
    <w:p w:rsidR="00F40E6C" w:rsidRDefault="003A32DF" w:rsidP="003A32DF">
      <w:pPr>
        <w:tabs>
          <w:tab w:val="left" w:pos="0"/>
        </w:tabs>
        <w:jc w:val="both"/>
        <w:rPr>
          <w:bCs/>
          <w:sz w:val="28"/>
        </w:rPr>
      </w:pPr>
      <w:r>
        <w:rPr>
          <w:bCs/>
          <w:sz w:val="28"/>
        </w:rPr>
        <w:tab/>
      </w:r>
      <w:r w:rsidR="00F40E6C">
        <w:rPr>
          <w:bCs/>
          <w:sz w:val="28"/>
        </w:rPr>
        <w:t>1.2. Пункт 1 решения изложить в следующей редакции:</w:t>
      </w:r>
    </w:p>
    <w:p w:rsidR="00F40E6C" w:rsidRDefault="00F40E6C" w:rsidP="00F40E6C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t>«</w:t>
      </w:r>
      <w:r w:rsidRPr="006C724D">
        <w:rPr>
          <w:sz w:val="28"/>
          <w:szCs w:val="28"/>
        </w:rPr>
        <w:t xml:space="preserve">1. </w:t>
      </w:r>
      <w:r>
        <w:rPr>
          <w:sz w:val="28"/>
          <w:szCs w:val="28"/>
          <w:lang w:eastAsia="ru-RU"/>
        </w:rPr>
        <w:t xml:space="preserve">Утвердить </w:t>
      </w:r>
      <w:r w:rsidRPr="0072095D">
        <w:rPr>
          <w:sz w:val="28"/>
        </w:rPr>
        <w:t>м</w:t>
      </w:r>
      <w:r>
        <w:rPr>
          <w:sz w:val="28"/>
        </w:rPr>
        <w:t>униципальную программу</w:t>
      </w:r>
      <w:r w:rsidRPr="0072095D">
        <w:rPr>
          <w:sz w:val="28"/>
        </w:rPr>
        <w:t xml:space="preserve"> </w:t>
      </w:r>
      <w:r w:rsidRPr="0072095D">
        <w:rPr>
          <w:bCs/>
          <w:sz w:val="28"/>
        </w:rPr>
        <w:t>«Формирование комфортной городской среды на территории Березовского сельсовета Новосибирского района Новосиб</w:t>
      </w:r>
      <w:r w:rsidR="003A32DF">
        <w:rPr>
          <w:bCs/>
          <w:sz w:val="28"/>
        </w:rPr>
        <w:t>ирской области на 2018 -2024</w:t>
      </w:r>
      <w:r>
        <w:rPr>
          <w:bCs/>
          <w:sz w:val="28"/>
        </w:rPr>
        <w:t xml:space="preserve"> годы</w:t>
      </w:r>
      <w:r w:rsidRPr="0072095D">
        <w:rPr>
          <w:bCs/>
          <w:sz w:val="28"/>
        </w:rPr>
        <w:t>»</w:t>
      </w:r>
      <w:r>
        <w:rPr>
          <w:bCs/>
          <w:sz w:val="28"/>
        </w:rPr>
        <w:t>, согласно приложению</w:t>
      </w:r>
      <w:proofErr w:type="gramStart"/>
      <w:r>
        <w:rPr>
          <w:bCs/>
          <w:sz w:val="28"/>
        </w:rPr>
        <w:t>.</w:t>
      </w:r>
      <w:r w:rsidR="003A32DF">
        <w:rPr>
          <w:bCs/>
          <w:sz w:val="28"/>
        </w:rPr>
        <w:t>»</w:t>
      </w:r>
      <w:proofErr w:type="gramEnd"/>
    </w:p>
    <w:p w:rsidR="00F40E6C" w:rsidRDefault="00F40E6C" w:rsidP="003B44B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951D6" w:rsidRDefault="003A32DF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sz w:val="28"/>
          <w:szCs w:val="28"/>
          <w:lang w:eastAsia="ru-RU"/>
        </w:rPr>
        <w:t xml:space="preserve">2. </w:t>
      </w:r>
      <w:r w:rsidR="00506133">
        <w:rPr>
          <w:sz w:val="28"/>
          <w:szCs w:val="28"/>
          <w:lang w:eastAsia="ru-RU"/>
        </w:rPr>
        <w:t xml:space="preserve">В </w:t>
      </w:r>
      <w:r w:rsidR="00506133" w:rsidRPr="00506133">
        <w:rPr>
          <w:sz w:val="28"/>
        </w:rPr>
        <w:t xml:space="preserve">муниципальную программу </w:t>
      </w:r>
      <w:r w:rsidR="00506133" w:rsidRPr="00506133">
        <w:rPr>
          <w:bCs/>
          <w:sz w:val="28"/>
        </w:rPr>
        <w:t>«Формирование комфортной городской среды на территории Березовского сельсовета Новосибирского района Новосибирской области на 2018 -2022 годы»</w:t>
      </w:r>
      <w:r w:rsidR="00506133">
        <w:rPr>
          <w:bCs/>
          <w:sz w:val="28"/>
        </w:rPr>
        <w:t xml:space="preserve"> внести следующие изменения:</w:t>
      </w:r>
    </w:p>
    <w:p w:rsidR="003A32DF" w:rsidRDefault="003A32DF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lastRenderedPageBreak/>
        <w:t>2</w:t>
      </w:r>
      <w:r w:rsidR="00E8012B">
        <w:rPr>
          <w:bCs/>
          <w:sz w:val="28"/>
        </w:rPr>
        <w:t xml:space="preserve">.1. </w:t>
      </w:r>
      <w:r>
        <w:rPr>
          <w:bCs/>
          <w:sz w:val="28"/>
        </w:rPr>
        <w:t>По тексту наименование программы изложить в следующей редакции:</w:t>
      </w:r>
    </w:p>
    <w:p w:rsidR="003A32DF" w:rsidRDefault="003A32DF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t>«</w:t>
      </w:r>
      <w:r w:rsidRPr="00506133">
        <w:rPr>
          <w:bCs/>
          <w:sz w:val="28"/>
        </w:rPr>
        <w:t>Формирование комфортной городской среды на территории Березовского сельсовета Новосибирского района Нов</w:t>
      </w:r>
      <w:r>
        <w:rPr>
          <w:bCs/>
          <w:sz w:val="28"/>
        </w:rPr>
        <w:t>осибирской области на 2018 -2024</w:t>
      </w:r>
      <w:r w:rsidRPr="00506133">
        <w:rPr>
          <w:bCs/>
          <w:sz w:val="28"/>
        </w:rPr>
        <w:t xml:space="preserve"> годы»</w:t>
      </w:r>
      <w:r>
        <w:rPr>
          <w:bCs/>
          <w:sz w:val="28"/>
        </w:rPr>
        <w:t>;</w:t>
      </w:r>
    </w:p>
    <w:p w:rsidR="003A32DF" w:rsidRDefault="003A32DF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2.2. В паспорте программы графу «срок реализации» изложить в следующей редакции: </w:t>
      </w:r>
    </w:p>
    <w:p w:rsidR="003A32DF" w:rsidRDefault="003A32DF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t>«2018 -2024</w:t>
      </w:r>
      <w:r w:rsidRPr="00506133">
        <w:rPr>
          <w:bCs/>
          <w:sz w:val="28"/>
        </w:rPr>
        <w:t xml:space="preserve"> годы»</w:t>
      </w:r>
      <w:r>
        <w:rPr>
          <w:bCs/>
          <w:sz w:val="28"/>
        </w:rPr>
        <w:t>;</w:t>
      </w:r>
    </w:p>
    <w:p w:rsidR="003A32DF" w:rsidRDefault="003A32DF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2.3. </w:t>
      </w:r>
      <w:r w:rsidR="00E63E55">
        <w:rPr>
          <w:bCs/>
          <w:sz w:val="28"/>
        </w:rPr>
        <w:t>Раздел 3</w:t>
      </w:r>
      <w:r w:rsidR="005128E4">
        <w:rPr>
          <w:bCs/>
          <w:sz w:val="28"/>
        </w:rPr>
        <w:t xml:space="preserve"> программы изложить в следующей редакции: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841"/>
        <w:gridCol w:w="2184"/>
        <w:gridCol w:w="2166"/>
      </w:tblGrid>
      <w:tr w:rsidR="00E63E55" w:rsidRPr="00536EC7" w:rsidTr="00DA5FDF">
        <w:tc>
          <w:tcPr>
            <w:tcW w:w="675" w:type="dxa"/>
            <w:vMerge w:val="restart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 w:rsidRPr="00536EC7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 w:val="28"/>
                <w:szCs w:val="28"/>
              </w:rPr>
              <w:t>п</w:t>
            </w:r>
            <w:proofErr w:type="gramEnd"/>
            <w:r w:rsidRPr="00536EC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946" w:type="dxa"/>
            <w:vMerge w:val="restart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 w:rsidRPr="00536EC7">
              <w:rPr>
                <w:b/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 w:rsidRPr="00536EC7">
              <w:rPr>
                <w:b/>
                <w:sz w:val="28"/>
                <w:szCs w:val="28"/>
              </w:rPr>
              <w:t>Единица измерения</w:t>
            </w:r>
          </w:p>
        </w:tc>
      </w:tr>
      <w:tr w:rsidR="00E63E55" w:rsidRPr="00536EC7" w:rsidTr="00DA5FDF">
        <w:tc>
          <w:tcPr>
            <w:tcW w:w="675" w:type="dxa"/>
            <w:vMerge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6" w:type="dxa"/>
            <w:vMerge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1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 w:rsidRPr="00536EC7">
              <w:rPr>
                <w:b/>
                <w:sz w:val="28"/>
                <w:szCs w:val="28"/>
              </w:rPr>
              <w:t>Единиц</w:t>
            </w:r>
          </w:p>
        </w:tc>
        <w:tc>
          <w:tcPr>
            <w:tcW w:w="2251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536EC7">
              <w:rPr>
                <w:b/>
                <w:sz w:val="28"/>
                <w:szCs w:val="28"/>
                <w:vertAlign w:val="superscript"/>
              </w:rPr>
              <w:t>М</w:t>
            </w:r>
            <w:proofErr w:type="gramStart"/>
            <w:r w:rsidRPr="00536EC7"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E63E55" w:rsidRPr="00536EC7" w:rsidTr="00DA5FDF">
        <w:tc>
          <w:tcPr>
            <w:tcW w:w="675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536EC7">
              <w:rPr>
                <w:sz w:val="28"/>
                <w:szCs w:val="28"/>
              </w:rPr>
              <w:t>1</w:t>
            </w:r>
          </w:p>
        </w:tc>
        <w:tc>
          <w:tcPr>
            <w:tcW w:w="3946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536EC7">
              <w:rPr>
                <w:sz w:val="28"/>
                <w:szCs w:val="28"/>
              </w:rPr>
              <w:t>Количество благоустроенных дворовых территорий МКД</w:t>
            </w:r>
          </w:p>
        </w:tc>
        <w:tc>
          <w:tcPr>
            <w:tcW w:w="2251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51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20159</w:t>
            </w:r>
          </w:p>
        </w:tc>
      </w:tr>
      <w:tr w:rsidR="00E63E55" w:rsidRPr="00536EC7" w:rsidTr="00DA5FDF">
        <w:tc>
          <w:tcPr>
            <w:tcW w:w="675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536EC7">
              <w:rPr>
                <w:sz w:val="28"/>
                <w:szCs w:val="28"/>
              </w:rPr>
              <w:t>2</w:t>
            </w:r>
          </w:p>
        </w:tc>
        <w:tc>
          <w:tcPr>
            <w:tcW w:w="3946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536EC7">
              <w:rPr>
                <w:sz w:val="28"/>
                <w:szCs w:val="28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2251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51" w:type="dxa"/>
            <w:shd w:val="clear" w:color="auto" w:fill="auto"/>
          </w:tcPr>
          <w:p w:rsidR="00E63E55" w:rsidRPr="00536EC7" w:rsidRDefault="00E63E55" w:rsidP="00DA5FDF">
            <w:pPr>
              <w:tabs>
                <w:tab w:val="left" w:pos="14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14010</w:t>
            </w:r>
          </w:p>
        </w:tc>
      </w:tr>
    </w:tbl>
    <w:p w:rsidR="00DA5FDF" w:rsidRDefault="00DA5FDF" w:rsidP="00DA5FDF">
      <w:pPr>
        <w:tabs>
          <w:tab w:val="left" w:pos="1455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2.4. Раздел 4 изложить в следующей редакции:</w:t>
      </w:r>
    </w:p>
    <w:p w:rsidR="00DA5FDF" w:rsidRDefault="00DA5FDF" w:rsidP="00DA5FDF">
      <w:pPr>
        <w:tabs>
          <w:tab w:val="left" w:pos="1455"/>
        </w:tabs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«</w:t>
      </w:r>
      <w:r w:rsidRPr="00536EC7">
        <w:rPr>
          <w:sz w:val="28"/>
          <w:szCs w:val="28"/>
        </w:rPr>
        <w:t>С</w:t>
      </w:r>
      <w:r>
        <w:rPr>
          <w:sz w:val="28"/>
          <w:szCs w:val="28"/>
        </w:rPr>
        <w:t>рок реализации Программы - 2018-2024</w:t>
      </w:r>
      <w:r w:rsidRPr="00536EC7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536EC7">
        <w:rPr>
          <w:sz w:val="28"/>
          <w:szCs w:val="28"/>
        </w:rPr>
        <w:t>, с возможностью внесения изменений в сроки реализации Программы</w:t>
      </w:r>
      <w:r>
        <w:rPr>
          <w:sz w:val="28"/>
          <w:szCs w:val="28"/>
        </w:rPr>
        <w:t>»</w:t>
      </w:r>
      <w:r w:rsidRPr="00536EC7">
        <w:rPr>
          <w:sz w:val="28"/>
          <w:szCs w:val="28"/>
        </w:rPr>
        <w:t xml:space="preserve">. </w:t>
      </w:r>
    </w:p>
    <w:p w:rsidR="00DA5FDF" w:rsidRDefault="00DA5FDF" w:rsidP="00DA5FDF">
      <w:pPr>
        <w:tabs>
          <w:tab w:val="left" w:pos="14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1A0279">
        <w:rPr>
          <w:sz w:val="28"/>
          <w:szCs w:val="28"/>
        </w:rPr>
        <w:t>Раздел 5 изложить в следующей редакции:</w:t>
      </w:r>
    </w:p>
    <w:p w:rsidR="001A0279" w:rsidRDefault="001A0279" w:rsidP="001A0279">
      <w:pPr>
        <w:pStyle w:val="a4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1A0279" w:rsidRPr="00536EC7" w:rsidRDefault="001A0279" w:rsidP="001A0279">
      <w:pPr>
        <w:pStyle w:val="a4"/>
        <w:shd w:val="clear" w:color="auto" w:fill="FFFFFF"/>
        <w:spacing w:before="0" w:after="0"/>
        <w:jc w:val="center"/>
        <w:rPr>
          <w:color w:val="333333"/>
          <w:sz w:val="28"/>
          <w:szCs w:val="28"/>
        </w:rPr>
      </w:pPr>
      <w:r>
        <w:rPr>
          <w:sz w:val="28"/>
          <w:szCs w:val="28"/>
        </w:rPr>
        <w:t>«</w:t>
      </w:r>
      <w:r w:rsidRPr="00536EC7">
        <w:rPr>
          <w:b/>
          <w:bCs/>
          <w:color w:val="000000"/>
          <w:sz w:val="28"/>
          <w:szCs w:val="28"/>
        </w:rPr>
        <w:t>5. Обоснование ресурсного обеспечения Программы</w:t>
      </w:r>
    </w:p>
    <w:p w:rsidR="001A0279" w:rsidRPr="00536EC7" w:rsidRDefault="001A0279" w:rsidP="001A0279">
      <w:pPr>
        <w:pStyle w:val="a4"/>
        <w:shd w:val="clear" w:color="auto" w:fill="FFFFFF"/>
        <w:spacing w:before="0" w:after="0"/>
        <w:jc w:val="center"/>
        <w:rPr>
          <w:color w:val="333333"/>
          <w:sz w:val="28"/>
          <w:szCs w:val="28"/>
        </w:rPr>
      </w:pPr>
    </w:p>
    <w:p w:rsidR="001A0279" w:rsidRPr="00536EC7" w:rsidRDefault="001A0279" w:rsidP="001A0279">
      <w:pPr>
        <w:pStyle w:val="a4"/>
        <w:shd w:val="clear" w:color="auto" w:fill="FFFFFF"/>
        <w:spacing w:before="0" w:after="0"/>
        <w:rPr>
          <w:color w:val="333333"/>
          <w:sz w:val="28"/>
          <w:szCs w:val="28"/>
        </w:rPr>
      </w:pPr>
      <w:r w:rsidRPr="00536EC7">
        <w:rPr>
          <w:color w:val="000000"/>
          <w:sz w:val="28"/>
          <w:szCs w:val="28"/>
        </w:rPr>
        <w:t>Общая потребность в ресурсах на реализацию программных мероприятий  составляет: общий объем финансовых средств  100% из них:</w:t>
      </w:r>
    </w:p>
    <w:p w:rsidR="001A0279" w:rsidRDefault="001A0279" w:rsidP="001A0279">
      <w:pPr>
        <w:pStyle w:val="a4"/>
        <w:shd w:val="clear" w:color="auto" w:fill="FFFFFF"/>
        <w:spacing w:before="0" w:after="0"/>
        <w:rPr>
          <w:sz w:val="28"/>
          <w:szCs w:val="28"/>
        </w:rPr>
      </w:pPr>
    </w:p>
    <w:p w:rsidR="001A0279" w:rsidRPr="00536EC7" w:rsidRDefault="001A0279" w:rsidP="001A0279">
      <w:pPr>
        <w:pStyle w:val="a4"/>
        <w:shd w:val="clear" w:color="auto" w:fill="FFFFFF"/>
        <w:spacing w:before="0" w:after="0"/>
        <w:rPr>
          <w:color w:val="333333"/>
          <w:sz w:val="28"/>
          <w:szCs w:val="28"/>
        </w:rPr>
      </w:pPr>
      <w:r w:rsidRPr="00536EC7">
        <w:rPr>
          <w:color w:val="000000"/>
          <w:sz w:val="28"/>
          <w:szCs w:val="28"/>
        </w:rPr>
        <w:t>федеральный бюджет - </w:t>
      </w:r>
      <w:r w:rsidRPr="00536EC7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 соответствии с федеральным законодательством</w:t>
      </w:r>
      <w:r w:rsidRPr="00536EC7">
        <w:rPr>
          <w:color w:val="000000"/>
          <w:sz w:val="28"/>
          <w:szCs w:val="28"/>
        </w:rPr>
        <w:t>;</w:t>
      </w:r>
    </w:p>
    <w:p w:rsidR="001A0279" w:rsidRPr="00536EC7" w:rsidRDefault="001A0279" w:rsidP="001A0279">
      <w:pPr>
        <w:pStyle w:val="a4"/>
        <w:shd w:val="clear" w:color="auto" w:fill="FFFFFF"/>
        <w:spacing w:before="0" w:after="0"/>
        <w:rPr>
          <w:color w:val="333333"/>
          <w:sz w:val="28"/>
          <w:szCs w:val="28"/>
        </w:rPr>
      </w:pPr>
      <w:r w:rsidRPr="00536EC7">
        <w:rPr>
          <w:color w:val="000000"/>
          <w:sz w:val="28"/>
          <w:szCs w:val="28"/>
        </w:rPr>
        <w:t>областной </w:t>
      </w:r>
      <w:r w:rsidRPr="00536EC7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бюджет – в соответствии с региональным  законодательством</w:t>
      </w:r>
      <w:r w:rsidRPr="00536EC7">
        <w:rPr>
          <w:color w:val="000000"/>
          <w:sz w:val="28"/>
          <w:szCs w:val="28"/>
        </w:rPr>
        <w:t>;</w:t>
      </w:r>
    </w:p>
    <w:p w:rsidR="001A0279" w:rsidRDefault="001A0279" w:rsidP="001A0279">
      <w:pPr>
        <w:pStyle w:val="a4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536EC7">
        <w:rPr>
          <w:color w:val="000000"/>
          <w:sz w:val="28"/>
          <w:szCs w:val="28"/>
        </w:rPr>
        <w:t>местный бюджет </w:t>
      </w:r>
      <w:r w:rsidRPr="00536EC7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не менее 4%.»;</w:t>
      </w:r>
    </w:p>
    <w:p w:rsidR="001A0279" w:rsidRDefault="001A0279" w:rsidP="001A0279">
      <w:pPr>
        <w:pStyle w:val="a4"/>
        <w:shd w:val="clear" w:color="auto" w:fill="FFFFFF"/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2.6. Абзац 5 раздела 6 изложить в следующей редакции:</w:t>
      </w:r>
    </w:p>
    <w:p w:rsidR="001A0279" w:rsidRPr="00536EC7" w:rsidRDefault="001A0279" w:rsidP="001A0279">
      <w:pPr>
        <w:tabs>
          <w:tab w:val="left" w:pos="1455"/>
        </w:tabs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Перечень программных мероприятий</w:t>
      </w:r>
    </w:p>
    <w:p w:rsidR="001A0279" w:rsidRDefault="001A0279" w:rsidP="001A0279">
      <w:pPr>
        <w:tabs>
          <w:tab w:val="left" w:pos="1455"/>
        </w:tabs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«Формирование комфортной городской среды на территории Березовского сельсовета Новосибирского района Нов</w:t>
      </w:r>
      <w:r>
        <w:rPr>
          <w:b/>
          <w:sz w:val="28"/>
          <w:szCs w:val="28"/>
        </w:rPr>
        <w:t>осибирской области на 2018 -2024</w:t>
      </w:r>
      <w:r w:rsidRPr="00536EC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536EC7">
        <w:rPr>
          <w:b/>
          <w:sz w:val="28"/>
          <w:szCs w:val="28"/>
        </w:rPr>
        <w:t>»</w:t>
      </w:r>
    </w:p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026"/>
        <w:gridCol w:w="2548"/>
        <w:gridCol w:w="1481"/>
        <w:gridCol w:w="1956"/>
      </w:tblGrid>
      <w:tr w:rsidR="001A0279" w:rsidRPr="00536EC7" w:rsidTr="001A0279">
        <w:tc>
          <w:tcPr>
            <w:tcW w:w="534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3398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дворовых территорий подлежащих благоустройству</w:t>
            </w:r>
          </w:p>
        </w:tc>
        <w:tc>
          <w:tcPr>
            <w:tcW w:w="2663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муниципальных территорий общего пользования подлежащих благоустройству</w:t>
            </w:r>
          </w:p>
        </w:tc>
        <w:tc>
          <w:tcPr>
            <w:tcW w:w="127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967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Ответственный исполнитель</w:t>
            </w:r>
          </w:p>
        </w:tc>
      </w:tr>
      <w:tr w:rsidR="001A0279" w:rsidRPr="00536EC7" w:rsidTr="001A0279">
        <w:tc>
          <w:tcPr>
            <w:tcW w:w="534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</w:t>
            </w:r>
          </w:p>
        </w:tc>
        <w:tc>
          <w:tcPr>
            <w:tcW w:w="3398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дворовых территорий многоквартирных жилых домов: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r w:rsidRPr="00536EC7">
              <w:rPr>
                <w:szCs w:val="28"/>
              </w:rPr>
              <w:t xml:space="preserve"> </w:t>
            </w: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елезнодорожный</w:t>
            </w:r>
            <w:proofErr w:type="spellEnd"/>
            <w:r w:rsidRPr="00536EC7">
              <w:rPr>
                <w:color w:val="000000"/>
                <w:szCs w:val="28"/>
              </w:rPr>
              <w:t xml:space="preserve">, ул. </w:t>
            </w:r>
            <w:r w:rsidRPr="00536EC7">
              <w:rPr>
                <w:color w:val="000000"/>
                <w:szCs w:val="28"/>
              </w:rPr>
              <w:lastRenderedPageBreak/>
              <w:t>Школьная, д.11;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елезнодорожный</w:t>
            </w:r>
            <w:proofErr w:type="spellEnd"/>
            <w:r w:rsidRPr="00536EC7">
              <w:rPr>
                <w:color w:val="000000"/>
                <w:szCs w:val="28"/>
              </w:rPr>
              <w:t>, ул. Школьная, д.13;</w:t>
            </w:r>
          </w:p>
          <w:p w:rsidR="001A0279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елезнодорожный</w:t>
            </w:r>
            <w:proofErr w:type="spellEnd"/>
            <w:r w:rsidRPr="00536EC7">
              <w:rPr>
                <w:color w:val="000000"/>
                <w:szCs w:val="28"/>
              </w:rPr>
              <w:t>, ул. Школьная, д.26;</w:t>
            </w:r>
          </w:p>
          <w:p w:rsidR="001A0279" w:rsidRPr="001A0279" w:rsidRDefault="001A0279" w:rsidP="001A0279">
            <w:pPr>
              <w:rPr>
                <w:color w:val="333333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</w:t>
            </w:r>
            <w:r>
              <w:rPr>
                <w:color w:val="000000"/>
                <w:szCs w:val="28"/>
              </w:rPr>
              <w:t>одорожный</w:t>
            </w:r>
            <w:proofErr w:type="spellEnd"/>
            <w:r>
              <w:rPr>
                <w:color w:val="000000"/>
                <w:szCs w:val="28"/>
              </w:rPr>
              <w:t>, ул. Центральная, д.5</w:t>
            </w:r>
            <w:r w:rsidRPr="00536EC7">
              <w:rPr>
                <w:color w:val="000000"/>
                <w:szCs w:val="28"/>
              </w:rPr>
              <w:t>;</w:t>
            </w:r>
          </w:p>
          <w:p w:rsidR="001A0279" w:rsidRPr="00536EC7" w:rsidRDefault="001A0279" w:rsidP="001A0279">
            <w:pPr>
              <w:rPr>
                <w:color w:val="333333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елезнодорожный</w:t>
            </w:r>
            <w:proofErr w:type="spellEnd"/>
            <w:r w:rsidRPr="00536EC7">
              <w:rPr>
                <w:color w:val="000000"/>
                <w:szCs w:val="28"/>
              </w:rPr>
              <w:t>, ул. Центральная, д.14;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елезнодорожный</w:t>
            </w:r>
            <w:proofErr w:type="spellEnd"/>
            <w:r w:rsidRPr="00536EC7">
              <w:rPr>
                <w:color w:val="000000"/>
                <w:szCs w:val="28"/>
              </w:rPr>
              <w:t>, ул. Новая, д.43Б;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п</w:t>
            </w:r>
            <w:proofErr w:type="gramStart"/>
            <w:r w:rsidRPr="00536EC7">
              <w:rPr>
                <w:color w:val="000000"/>
                <w:szCs w:val="28"/>
              </w:rPr>
              <w:t>.Ж</w:t>
            </w:r>
            <w:proofErr w:type="gramEnd"/>
            <w:r w:rsidRPr="00536EC7">
              <w:rPr>
                <w:color w:val="000000"/>
                <w:szCs w:val="28"/>
              </w:rPr>
              <w:t>елезнодорожный</w:t>
            </w:r>
            <w:proofErr w:type="spellEnd"/>
            <w:r w:rsidRPr="00536EC7">
              <w:rPr>
                <w:color w:val="000000"/>
                <w:szCs w:val="28"/>
              </w:rPr>
              <w:t>, ул. Новая, д.43А;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r w:rsidRPr="00536EC7">
              <w:rPr>
                <w:color w:val="000000"/>
                <w:szCs w:val="28"/>
              </w:rPr>
              <w:t xml:space="preserve">О.п.39 км </w:t>
            </w:r>
            <w:proofErr w:type="gramStart"/>
            <w:r w:rsidRPr="00536EC7">
              <w:rPr>
                <w:color w:val="000000"/>
                <w:szCs w:val="28"/>
              </w:rPr>
              <w:t>Совхозная</w:t>
            </w:r>
            <w:proofErr w:type="gramEnd"/>
            <w:r w:rsidRPr="00536EC7">
              <w:rPr>
                <w:color w:val="000000"/>
                <w:szCs w:val="28"/>
              </w:rPr>
              <w:t>, Дом энергетиков;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д.1;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д.2;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д.3;</w:t>
            </w:r>
          </w:p>
          <w:p w:rsidR="001A0279" w:rsidRPr="00536EC7" w:rsidRDefault="001A0279" w:rsidP="001A027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д.4;</w:t>
            </w:r>
          </w:p>
          <w:p w:rsidR="001A0279" w:rsidRPr="00536EC7" w:rsidRDefault="001A0279" w:rsidP="001A0279">
            <w:pPr>
              <w:rPr>
                <w:color w:val="333333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д.5</w:t>
            </w:r>
            <w:r w:rsidRPr="00536EC7">
              <w:rPr>
                <w:color w:val="333333"/>
                <w:szCs w:val="28"/>
              </w:rPr>
              <w:t>.</w:t>
            </w:r>
            <w:r w:rsidRPr="00536EC7">
              <w:rPr>
                <w:color w:val="000000"/>
                <w:szCs w:val="28"/>
              </w:rPr>
              <w:t> </w:t>
            </w:r>
          </w:p>
        </w:tc>
        <w:tc>
          <w:tcPr>
            <w:tcW w:w="2663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Выполнение комплекса работ по благоустройству муниципальных территорий общего пользования</w:t>
            </w:r>
            <w:proofErr w:type="gramStart"/>
            <w:r w:rsidRPr="00536EC7">
              <w:rPr>
                <w:szCs w:val="28"/>
              </w:rPr>
              <w:t xml:space="preserve"> :</w:t>
            </w:r>
            <w:proofErr w:type="gramEnd"/>
          </w:p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 xml:space="preserve">1) Территория у здания Дома культуры </w:t>
            </w:r>
            <w:proofErr w:type="spellStart"/>
            <w:r w:rsidRPr="00536EC7">
              <w:rPr>
                <w:szCs w:val="28"/>
              </w:rPr>
              <w:t>с</w:t>
            </w:r>
            <w:proofErr w:type="gramStart"/>
            <w:r w:rsidRPr="00536EC7">
              <w:rPr>
                <w:szCs w:val="28"/>
              </w:rPr>
              <w:t>.Б</w:t>
            </w:r>
            <w:proofErr w:type="gramEnd"/>
            <w:r w:rsidRPr="00536EC7">
              <w:rPr>
                <w:szCs w:val="28"/>
              </w:rPr>
              <w:t>ерезовка</w:t>
            </w:r>
            <w:proofErr w:type="spellEnd"/>
            <w:r w:rsidRPr="00536EC7">
              <w:rPr>
                <w:szCs w:val="28"/>
              </w:rPr>
              <w:t>;</w:t>
            </w:r>
          </w:p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 xml:space="preserve">2) Территория у здания Дома культуры </w:t>
            </w:r>
            <w:proofErr w:type="spellStart"/>
            <w:r w:rsidRPr="00536EC7">
              <w:rPr>
                <w:szCs w:val="28"/>
              </w:rPr>
              <w:t>п</w:t>
            </w:r>
            <w:proofErr w:type="gramStart"/>
            <w:r w:rsidRPr="00536EC7">
              <w:rPr>
                <w:szCs w:val="28"/>
              </w:rPr>
              <w:t>.Ж</w:t>
            </w:r>
            <w:proofErr w:type="gramEnd"/>
            <w:r w:rsidRPr="00536EC7">
              <w:rPr>
                <w:szCs w:val="28"/>
              </w:rPr>
              <w:t>лезнодорожный</w:t>
            </w:r>
            <w:proofErr w:type="spellEnd"/>
            <w:r w:rsidRPr="00536EC7">
              <w:rPr>
                <w:szCs w:val="28"/>
              </w:rPr>
              <w:t>;</w:t>
            </w:r>
          </w:p>
          <w:p w:rsidR="001A0279" w:rsidRPr="00536EC7" w:rsidRDefault="001A0279" w:rsidP="001A0279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szCs w:val="28"/>
              </w:rPr>
              <w:t xml:space="preserve">3) </w:t>
            </w:r>
            <w:r w:rsidR="00D72E89">
              <w:rPr>
                <w:szCs w:val="28"/>
              </w:rPr>
              <w:t>Территория около монумента памяти погибших односельчан в годы Великой Отечественной войны</w:t>
            </w:r>
            <w:r>
              <w:rPr>
                <w:szCs w:val="28"/>
              </w:rPr>
              <w:t xml:space="preserve"> в </w:t>
            </w: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.Ж</w:t>
            </w:r>
            <w:proofErr w:type="gramEnd"/>
            <w:r>
              <w:rPr>
                <w:szCs w:val="28"/>
              </w:rPr>
              <w:t>елезнодорожный</w:t>
            </w:r>
            <w:proofErr w:type="spellEnd"/>
          </w:p>
          <w:p w:rsidR="001A0279" w:rsidRPr="00536EC7" w:rsidRDefault="001A0279" w:rsidP="001A0279">
            <w:pPr>
              <w:tabs>
                <w:tab w:val="left" w:pos="1455"/>
              </w:tabs>
              <w:rPr>
                <w:b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2018-2024</w:t>
            </w:r>
          </w:p>
        </w:tc>
        <w:tc>
          <w:tcPr>
            <w:tcW w:w="1967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 xml:space="preserve">Администрация Березовского сельсовета Новосибирского района Новосибирской </w:t>
            </w:r>
            <w:r w:rsidRPr="00536EC7">
              <w:rPr>
                <w:szCs w:val="28"/>
              </w:rPr>
              <w:lastRenderedPageBreak/>
              <w:t>области</w:t>
            </w:r>
          </w:p>
        </w:tc>
      </w:tr>
    </w:tbl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</w:p>
    <w:p w:rsidR="001A0279" w:rsidRDefault="001A0279" w:rsidP="00D72E89">
      <w:pPr>
        <w:pStyle w:val="a4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2.7. Раздел 7 </w:t>
      </w:r>
      <w:r w:rsidR="00D72E89" w:rsidRPr="00D72E89">
        <w:rPr>
          <w:color w:val="000000"/>
          <w:sz w:val="28"/>
          <w:szCs w:val="28"/>
        </w:rPr>
        <w:t>«</w:t>
      </w:r>
      <w:r w:rsidR="00D72E89" w:rsidRPr="00D72E89">
        <w:rPr>
          <w:sz w:val="28"/>
          <w:szCs w:val="28"/>
        </w:rPr>
        <w:t>Ресурсное обеспечение, объемы и источники финансирования Программы»</w:t>
      </w:r>
      <w:r w:rsidR="00D72E89">
        <w:rPr>
          <w:sz w:val="28"/>
          <w:szCs w:val="28"/>
        </w:rPr>
        <w:t xml:space="preserve"> изложить в следующей редакции:</w:t>
      </w:r>
    </w:p>
    <w:p w:rsidR="001A0279" w:rsidRPr="00536EC7" w:rsidRDefault="001A0279" w:rsidP="001A0279">
      <w:pPr>
        <w:tabs>
          <w:tab w:val="left" w:pos="1455"/>
        </w:tabs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7.Ресурсное обеспечение, объемы и источники финансирования Программы.</w:t>
      </w:r>
    </w:p>
    <w:p w:rsidR="001A0279" w:rsidRPr="00536EC7" w:rsidRDefault="001A0279" w:rsidP="001A0279">
      <w:pPr>
        <w:tabs>
          <w:tab w:val="left" w:pos="1455"/>
        </w:tabs>
        <w:ind w:left="360"/>
        <w:jc w:val="center"/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2018 г"/>
        </w:smartTagPr>
        <w:r w:rsidRPr="00536EC7">
          <w:rPr>
            <w:b/>
            <w:sz w:val="28"/>
            <w:szCs w:val="28"/>
          </w:rPr>
          <w:t>2018 г</w:t>
        </w:r>
      </w:smartTag>
      <w:r w:rsidRPr="00536EC7">
        <w:rPr>
          <w:b/>
          <w:sz w:val="28"/>
          <w:szCs w:val="28"/>
        </w:rPr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58"/>
        <w:gridCol w:w="1208"/>
        <w:gridCol w:w="1617"/>
        <w:gridCol w:w="1566"/>
        <w:gridCol w:w="1671"/>
        <w:gridCol w:w="1005"/>
      </w:tblGrid>
      <w:tr w:rsidR="00D72E89" w:rsidRPr="00536EC7" w:rsidTr="00D72E89">
        <w:tc>
          <w:tcPr>
            <w:tcW w:w="494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1706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мероприятия (основного мероприятия) подпрограммы</w:t>
            </w:r>
          </w:p>
        </w:tc>
        <w:tc>
          <w:tcPr>
            <w:tcW w:w="124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665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главного распорядителя средств бюджета Березовского сельсовета Новосибирского района Новосибирской области</w:t>
            </w:r>
          </w:p>
        </w:tc>
        <w:tc>
          <w:tcPr>
            <w:tcW w:w="161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Ответственный исполнитель, соисполнитель, участник подпрограммы</w:t>
            </w:r>
          </w:p>
        </w:tc>
        <w:tc>
          <w:tcPr>
            <w:tcW w:w="1721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Источники финансирования</w:t>
            </w:r>
          </w:p>
        </w:tc>
        <w:tc>
          <w:tcPr>
            <w:tcW w:w="103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Сумма расходов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D72E89" w:rsidRPr="00536EC7" w:rsidTr="00D72E89">
        <w:trPr>
          <w:trHeight w:val="190"/>
        </w:trPr>
        <w:tc>
          <w:tcPr>
            <w:tcW w:w="494" w:type="dxa"/>
            <w:vMerge w:val="restart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D72E89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дворовых территорий многоквартирных жилых домов:</w:t>
            </w:r>
          </w:p>
          <w:p w:rsidR="00D72E89" w:rsidRPr="00536EC7" w:rsidRDefault="00D72E89" w:rsidP="00D72E8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lastRenderedPageBreak/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д.1;</w:t>
            </w:r>
          </w:p>
          <w:p w:rsidR="00D72E89" w:rsidRPr="00536EC7" w:rsidRDefault="00D72E89" w:rsidP="00D72E8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д.2;</w:t>
            </w:r>
          </w:p>
          <w:p w:rsidR="00D72E89" w:rsidRPr="00536EC7" w:rsidRDefault="00D72E89" w:rsidP="00D72E8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д.3;</w:t>
            </w:r>
          </w:p>
          <w:p w:rsidR="00D72E89" w:rsidRPr="00536EC7" w:rsidRDefault="00D72E89" w:rsidP="00D72E89">
            <w:pPr>
              <w:rPr>
                <w:color w:val="000000"/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д.4;</w:t>
            </w:r>
          </w:p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proofErr w:type="spellStart"/>
            <w:r w:rsidRPr="00536EC7">
              <w:rPr>
                <w:color w:val="000000"/>
                <w:szCs w:val="28"/>
              </w:rPr>
              <w:t>с</w:t>
            </w:r>
            <w:proofErr w:type="gramStart"/>
            <w:r w:rsidRPr="00536EC7">
              <w:rPr>
                <w:color w:val="000000"/>
                <w:szCs w:val="28"/>
              </w:rPr>
              <w:t>.Б</w:t>
            </w:r>
            <w:proofErr w:type="gramEnd"/>
            <w:r w:rsidRPr="00536EC7">
              <w:rPr>
                <w:color w:val="000000"/>
                <w:szCs w:val="28"/>
              </w:rPr>
              <w:t>ерезовка</w:t>
            </w:r>
            <w:proofErr w:type="spellEnd"/>
            <w:r w:rsidRPr="00536EC7">
              <w:rPr>
                <w:color w:val="000000"/>
                <w:szCs w:val="28"/>
              </w:rPr>
              <w:t xml:space="preserve">, </w:t>
            </w:r>
            <w:proofErr w:type="spellStart"/>
            <w:r w:rsidRPr="00536EC7">
              <w:rPr>
                <w:color w:val="000000"/>
                <w:szCs w:val="28"/>
              </w:rPr>
              <w:t>ул.Лесная</w:t>
            </w:r>
            <w:proofErr w:type="spellEnd"/>
            <w:r w:rsidRPr="00536EC7">
              <w:rPr>
                <w:color w:val="000000"/>
                <w:szCs w:val="28"/>
              </w:rPr>
              <w:t>, д.5</w:t>
            </w:r>
            <w:r w:rsidRPr="00536EC7">
              <w:rPr>
                <w:color w:val="333333"/>
                <w:szCs w:val="28"/>
              </w:rPr>
              <w:t>.</w:t>
            </w:r>
            <w:r w:rsidRPr="00536EC7">
              <w:rPr>
                <w:color w:val="000000"/>
                <w:szCs w:val="28"/>
              </w:rPr>
              <w:t> </w:t>
            </w:r>
          </w:p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2018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721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Федеральный бюджет</w:t>
            </w:r>
          </w:p>
        </w:tc>
        <w:tc>
          <w:tcPr>
            <w:tcW w:w="103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2966,65</w:t>
            </w:r>
          </w:p>
        </w:tc>
      </w:tr>
      <w:tr w:rsidR="00D72E89" w:rsidRPr="00536EC7" w:rsidTr="00D72E89">
        <w:trPr>
          <w:trHeight w:val="160"/>
        </w:trPr>
        <w:tc>
          <w:tcPr>
            <w:tcW w:w="494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Областной бюджет</w:t>
            </w:r>
          </w:p>
        </w:tc>
        <w:tc>
          <w:tcPr>
            <w:tcW w:w="103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836,74</w:t>
            </w:r>
          </w:p>
        </w:tc>
      </w:tr>
      <w:tr w:rsidR="00D72E89" w:rsidRPr="00536EC7" w:rsidTr="00D72E89">
        <w:trPr>
          <w:trHeight w:val="160"/>
        </w:trPr>
        <w:tc>
          <w:tcPr>
            <w:tcW w:w="494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103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200,17</w:t>
            </w:r>
          </w:p>
        </w:tc>
      </w:tr>
      <w:tr w:rsidR="00D72E89" w:rsidRPr="00536EC7" w:rsidTr="00D72E89">
        <w:trPr>
          <w:trHeight w:val="210"/>
        </w:trPr>
        <w:tc>
          <w:tcPr>
            <w:tcW w:w="494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1032" w:type="dxa"/>
            <w:shd w:val="clear" w:color="auto" w:fill="auto"/>
          </w:tcPr>
          <w:p w:rsidR="00D72E89" w:rsidRPr="00536EC7" w:rsidRDefault="00D72E89" w:rsidP="00D72E89">
            <w:pPr>
              <w:tabs>
                <w:tab w:val="left" w:pos="14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4003,58</w:t>
            </w:r>
          </w:p>
        </w:tc>
      </w:tr>
    </w:tbl>
    <w:p w:rsidR="001A0279" w:rsidRPr="00536EC7" w:rsidRDefault="001A0279" w:rsidP="001A0279">
      <w:pPr>
        <w:tabs>
          <w:tab w:val="left" w:pos="1455"/>
        </w:tabs>
        <w:ind w:left="360"/>
        <w:jc w:val="center"/>
        <w:rPr>
          <w:b/>
          <w:szCs w:val="28"/>
        </w:rPr>
      </w:pPr>
    </w:p>
    <w:p w:rsidR="001A0279" w:rsidRPr="00536EC7" w:rsidRDefault="001A0279" w:rsidP="001A0279">
      <w:pPr>
        <w:tabs>
          <w:tab w:val="left" w:pos="1455"/>
        </w:tabs>
        <w:ind w:firstLine="709"/>
        <w:jc w:val="both"/>
        <w:rPr>
          <w:b/>
          <w:szCs w:val="28"/>
        </w:rPr>
      </w:pPr>
    </w:p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2019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824"/>
        <w:gridCol w:w="1182"/>
        <w:gridCol w:w="1580"/>
        <w:gridCol w:w="1530"/>
        <w:gridCol w:w="1633"/>
        <w:gridCol w:w="984"/>
      </w:tblGrid>
      <w:tr w:rsidR="001A0279" w:rsidRPr="00536EC7" w:rsidTr="001A0279">
        <w:tc>
          <w:tcPr>
            <w:tcW w:w="494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1706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мероприятия (основного мероприятия) подпрограммы</w:t>
            </w:r>
          </w:p>
        </w:tc>
        <w:tc>
          <w:tcPr>
            <w:tcW w:w="124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66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главного распорядителя средств бюджета Березовского сельсовета Новосибирского района Новосибирской области</w:t>
            </w:r>
          </w:p>
        </w:tc>
        <w:tc>
          <w:tcPr>
            <w:tcW w:w="161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Ответственный исполнитель, соисполнитель, участник подпрограммы</w:t>
            </w: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Источники финансирования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Сумма расходов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1A0279" w:rsidRPr="00536EC7" w:rsidTr="001A0279">
        <w:trPr>
          <w:trHeight w:val="190"/>
        </w:trPr>
        <w:tc>
          <w:tcPr>
            <w:tcW w:w="494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1A0279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муниципальных территорий общего пользования</w:t>
            </w:r>
            <w:r>
              <w:rPr>
                <w:szCs w:val="28"/>
              </w:rPr>
              <w:t>:</w:t>
            </w:r>
          </w:p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Территория у зд</w:t>
            </w:r>
            <w:r>
              <w:rPr>
                <w:szCs w:val="28"/>
              </w:rPr>
              <w:t xml:space="preserve">ания Дома культуры </w:t>
            </w: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.Б</w:t>
            </w:r>
            <w:proofErr w:type="gramEnd"/>
            <w:r>
              <w:rPr>
                <w:szCs w:val="28"/>
              </w:rPr>
              <w:t>ерезовка</w:t>
            </w:r>
            <w:proofErr w:type="spellEnd"/>
            <w:r>
              <w:rPr>
                <w:szCs w:val="28"/>
              </w:rPr>
              <w:t>;</w:t>
            </w:r>
            <w:r w:rsidRPr="00536EC7">
              <w:rPr>
                <w:szCs w:val="28"/>
              </w:rPr>
              <w:t xml:space="preserve"> Территория у здания Дома культуры </w:t>
            </w:r>
            <w:proofErr w:type="spellStart"/>
            <w:r w:rsidRPr="00536EC7">
              <w:rPr>
                <w:szCs w:val="28"/>
              </w:rPr>
              <w:t>п.Жлезнодорожный</w:t>
            </w:r>
            <w:proofErr w:type="spellEnd"/>
            <w:r w:rsidRPr="00536EC7">
              <w:rPr>
                <w:szCs w:val="28"/>
              </w:rPr>
              <w:t>;</w:t>
            </w:r>
          </w:p>
          <w:p w:rsidR="00D72E89" w:rsidRPr="00536EC7" w:rsidRDefault="00D72E89" w:rsidP="00D72E8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2019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Федеральный бюджет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2 350</w:t>
            </w:r>
          </w:p>
        </w:tc>
      </w:tr>
      <w:tr w:rsidR="001A0279" w:rsidRPr="00536EC7" w:rsidTr="001A0279">
        <w:trPr>
          <w:trHeight w:val="160"/>
        </w:trPr>
        <w:tc>
          <w:tcPr>
            <w:tcW w:w="49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Областной бюджет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2 100</w:t>
            </w:r>
          </w:p>
        </w:tc>
      </w:tr>
      <w:tr w:rsidR="001A0279" w:rsidRPr="00536EC7" w:rsidTr="001A0279">
        <w:trPr>
          <w:trHeight w:val="160"/>
        </w:trPr>
        <w:tc>
          <w:tcPr>
            <w:tcW w:w="49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550</w:t>
            </w:r>
          </w:p>
        </w:tc>
      </w:tr>
      <w:tr w:rsidR="001A0279" w:rsidRPr="00536EC7" w:rsidTr="001A0279">
        <w:trPr>
          <w:trHeight w:val="210"/>
        </w:trPr>
        <w:tc>
          <w:tcPr>
            <w:tcW w:w="49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5 000</w:t>
            </w:r>
          </w:p>
        </w:tc>
      </w:tr>
    </w:tbl>
    <w:p w:rsidR="001A0279" w:rsidRPr="00536EC7" w:rsidRDefault="001A0279" w:rsidP="001A0279">
      <w:pPr>
        <w:tabs>
          <w:tab w:val="left" w:pos="1455"/>
        </w:tabs>
        <w:ind w:firstLine="709"/>
        <w:jc w:val="both"/>
        <w:rPr>
          <w:b/>
          <w:sz w:val="28"/>
          <w:szCs w:val="28"/>
        </w:rPr>
      </w:pPr>
    </w:p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2020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58"/>
        <w:gridCol w:w="1208"/>
        <w:gridCol w:w="1617"/>
        <w:gridCol w:w="1566"/>
        <w:gridCol w:w="1671"/>
        <w:gridCol w:w="1005"/>
      </w:tblGrid>
      <w:tr w:rsidR="001A0279" w:rsidRPr="00536EC7" w:rsidTr="00D72E89">
        <w:tc>
          <w:tcPr>
            <w:tcW w:w="486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</w:t>
            </w:r>
            <w:r w:rsidRPr="00536EC7">
              <w:rPr>
                <w:b/>
                <w:szCs w:val="28"/>
              </w:rPr>
              <w:lastRenderedPageBreak/>
              <w:t>п</w:t>
            </w:r>
          </w:p>
        </w:tc>
        <w:tc>
          <w:tcPr>
            <w:tcW w:w="1658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 xml:space="preserve">Наименование </w:t>
            </w:r>
            <w:r w:rsidRPr="00536EC7">
              <w:rPr>
                <w:b/>
                <w:szCs w:val="28"/>
              </w:rPr>
              <w:lastRenderedPageBreak/>
              <w:t>мероприятия (основного мероприятия) подпрограммы</w:t>
            </w:r>
          </w:p>
        </w:tc>
        <w:tc>
          <w:tcPr>
            <w:tcW w:w="1208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>Сроки реализац</w:t>
            </w:r>
            <w:r w:rsidRPr="00536EC7">
              <w:rPr>
                <w:b/>
                <w:szCs w:val="28"/>
              </w:rPr>
              <w:lastRenderedPageBreak/>
              <w:t>ии</w:t>
            </w:r>
          </w:p>
        </w:tc>
        <w:tc>
          <w:tcPr>
            <w:tcW w:w="1617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 xml:space="preserve">Наименование главного </w:t>
            </w:r>
            <w:r w:rsidRPr="00536EC7">
              <w:rPr>
                <w:b/>
                <w:szCs w:val="28"/>
              </w:rPr>
              <w:lastRenderedPageBreak/>
              <w:t>распорядителя средств бюджета Березовского сельсовета Новосибирского района Новосибирской области</w:t>
            </w:r>
          </w:p>
        </w:tc>
        <w:tc>
          <w:tcPr>
            <w:tcW w:w="1566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 xml:space="preserve">Ответственный </w:t>
            </w:r>
            <w:r w:rsidRPr="00536EC7">
              <w:rPr>
                <w:b/>
                <w:szCs w:val="28"/>
              </w:rPr>
              <w:lastRenderedPageBreak/>
              <w:t>исполнитель, соисполнитель, участник подпрограммы</w:t>
            </w:r>
          </w:p>
        </w:tc>
        <w:tc>
          <w:tcPr>
            <w:tcW w:w="167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>Источники финансирова</w:t>
            </w:r>
            <w:r w:rsidRPr="00536EC7">
              <w:rPr>
                <w:b/>
                <w:szCs w:val="28"/>
              </w:rPr>
              <w:lastRenderedPageBreak/>
              <w:t>ния</w:t>
            </w:r>
          </w:p>
        </w:tc>
        <w:tc>
          <w:tcPr>
            <w:tcW w:w="100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>Сумма расход</w:t>
            </w:r>
            <w:r w:rsidRPr="00536EC7">
              <w:rPr>
                <w:b/>
                <w:szCs w:val="28"/>
              </w:rPr>
              <w:lastRenderedPageBreak/>
              <w:t>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1A0279" w:rsidRPr="00536EC7" w:rsidTr="00D72E89">
        <w:trPr>
          <w:trHeight w:val="190"/>
        </w:trPr>
        <w:tc>
          <w:tcPr>
            <w:tcW w:w="486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  <w:r w:rsidRPr="00536EC7">
              <w:rPr>
                <w:szCs w:val="28"/>
              </w:rPr>
              <w:lastRenderedPageBreak/>
              <w:t>1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дворовых территорий многоквартирных жилых домов:</w:t>
            </w:r>
          </w:p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2020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67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Федеральный бюджет</w:t>
            </w:r>
          </w:p>
        </w:tc>
        <w:tc>
          <w:tcPr>
            <w:tcW w:w="100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1 410</w:t>
            </w:r>
          </w:p>
        </w:tc>
      </w:tr>
      <w:tr w:rsidR="001A0279" w:rsidRPr="00536EC7" w:rsidTr="00D72E89">
        <w:trPr>
          <w:trHeight w:val="160"/>
        </w:trPr>
        <w:tc>
          <w:tcPr>
            <w:tcW w:w="48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6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Областной бюджет</w:t>
            </w:r>
          </w:p>
        </w:tc>
        <w:tc>
          <w:tcPr>
            <w:tcW w:w="100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1 260</w:t>
            </w:r>
          </w:p>
        </w:tc>
      </w:tr>
      <w:tr w:rsidR="001A0279" w:rsidRPr="00536EC7" w:rsidTr="00D72E89">
        <w:trPr>
          <w:trHeight w:val="160"/>
        </w:trPr>
        <w:tc>
          <w:tcPr>
            <w:tcW w:w="48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6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100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330</w:t>
            </w:r>
          </w:p>
        </w:tc>
      </w:tr>
      <w:tr w:rsidR="001A0279" w:rsidRPr="00536EC7" w:rsidTr="00D72E89">
        <w:trPr>
          <w:trHeight w:val="210"/>
        </w:trPr>
        <w:tc>
          <w:tcPr>
            <w:tcW w:w="48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6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100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3 000</w:t>
            </w:r>
          </w:p>
        </w:tc>
      </w:tr>
    </w:tbl>
    <w:p w:rsidR="001A0279" w:rsidRPr="00536EC7" w:rsidRDefault="001A0279" w:rsidP="001A0279">
      <w:pPr>
        <w:tabs>
          <w:tab w:val="left" w:pos="1455"/>
        </w:tabs>
        <w:ind w:firstLine="709"/>
        <w:jc w:val="both"/>
        <w:rPr>
          <w:b/>
          <w:sz w:val="28"/>
          <w:szCs w:val="28"/>
        </w:rPr>
      </w:pPr>
    </w:p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2021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576"/>
        <w:gridCol w:w="1221"/>
        <w:gridCol w:w="1636"/>
        <w:gridCol w:w="1584"/>
        <w:gridCol w:w="1690"/>
        <w:gridCol w:w="1015"/>
      </w:tblGrid>
      <w:tr w:rsidR="001A0279" w:rsidRPr="00536EC7" w:rsidTr="00BA4AF2">
        <w:tc>
          <w:tcPr>
            <w:tcW w:w="489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1576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мероприятия (основного мероприятия) подпрограммы</w:t>
            </w:r>
          </w:p>
        </w:tc>
        <w:tc>
          <w:tcPr>
            <w:tcW w:w="12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636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главного распорядителя средств бюджета Березовского сельсовета Новосибирского района Новосибирской области</w:t>
            </w:r>
          </w:p>
        </w:tc>
        <w:tc>
          <w:tcPr>
            <w:tcW w:w="1584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Ответственный исполнитель, соисполнитель, участник подпрограммы</w:t>
            </w:r>
          </w:p>
        </w:tc>
        <w:tc>
          <w:tcPr>
            <w:tcW w:w="169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Источники финансирования</w:t>
            </w:r>
          </w:p>
        </w:tc>
        <w:tc>
          <w:tcPr>
            <w:tcW w:w="101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Сумма расходов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1A0279" w:rsidRPr="00536EC7" w:rsidTr="00BA4AF2">
        <w:trPr>
          <w:trHeight w:val="210"/>
        </w:trPr>
        <w:tc>
          <w:tcPr>
            <w:tcW w:w="489" w:type="dxa"/>
            <w:vMerge w:val="restart"/>
            <w:shd w:val="clear" w:color="auto" w:fill="auto"/>
          </w:tcPr>
          <w:p w:rsidR="001A0279" w:rsidRPr="00536EC7" w:rsidRDefault="00BA4AF2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муниципальных территорий общего пользования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2021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584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69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Федеральный бюджет</w:t>
            </w:r>
          </w:p>
        </w:tc>
        <w:tc>
          <w:tcPr>
            <w:tcW w:w="101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940</w:t>
            </w:r>
          </w:p>
        </w:tc>
      </w:tr>
      <w:tr w:rsidR="001A0279" w:rsidRPr="00536EC7" w:rsidTr="00BA4AF2">
        <w:trPr>
          <w:trHeight w:val="190"/>
        </w:trPr>
        <w:tc>
          <w:tcPr>
            <w:tcW w:w="489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Областной бюджет</w:t>
            </w:r>
          </w:p>
        </w:tc>
        <w:tc>
          <w:tcPr>
            <w:tcW w:w="101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840</w:t>
            </w:r>
          </w:p>
        </w:tc>
      </w:tr>
      <w:tr w:rsidR="001A0279" w:rsidRPr="00536EC7" w:rsidTr="00BA4AF2">
        <w:trPr>
          <w:trHeight w:val="180"/>
        </w:trPr>
        <w:tc>
          <w:tcPr>
            <w:tcW w:w="489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101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220</w:t>
            </w:r>
          </w:p>
        </w:tc>
      </w:tr>
      <w:tr w:rsidR="001A0279" w:rsidRPr="00536EC7" w:rsidTr="00BA4AF2">
        <w:trPr>
          <w:trHeight w:val="130"/>
        </w:trPr>
        <w:tc>
          <w:tcPr>
            <w:tcW w:w="489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101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2 000</w:t>
            </w:r>
          </w:p>
        </w:tc>
      </w:tr>
    </w:tbl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</w:p>
    <w:p w:rsidR="001A0279" w:rsidRPr="00536EC7" w:rsidRDefault="001A0279" w:rsidP="001A0279">
      <w:pPr>
        <w:tabs>
          <w:tab w:val="left" w:pos="1455"/>
        </w:tabs>
        <w:ind w:firstLine="709"/>
        <w:jc w:val="center"/>
        <w:rPr>
          <w:b/>
          <w:sz w:val="28"/>
          <w:szCs w:val="28"/>
        </w:rPr>
      </w:pPr>
      <w:r w:rsidRPr="00536EC7">
        <w:rPr>
          <w:b/>
          <w:sz w:val="28"/>
          <w:szCs w:val="28"/>
        </w:rPr>
        <w:t>2022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58"/>
        <w:gridCol w:w="1208"/>
        <w:gridCol w:w="1617"/>
        <w:gridCol w:w="1566"/>
        <w:gridCol w:w="1671"/>
        <w:gridCol w:w="1005"/>
      </w:tblGrid>
      <w:tr w:rsidR="001A0279" w:rsidRPr="00536EC7" w:rsidTr="001A0279">
        <w:tc>
          <w:tcPr>
            <w:tcW w:w="494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1706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мероприятия (основного мероприятия) подпрограммы</w:t>
            </w:r>
          </w:p>
        </w:tc>
        <w:tc>
          <w:tcPr>
            <w:tcW w:w="124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665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главного распорядителя средств бюджета Березовского сельсовета Новосибирс</w:t>
            </w:r>
            <w:r w:rsidRPr="00536EC7">
              <w:rPr>
                <w:b/>
                <w:szCs w:val="28"/>
              </w:rPr>
              <w:lastRenderedPageBreak/>
              <w:t>кого района Новосибирской области</w:t>
            </w:r>
          </w:p>
        </w:tc>
        <w:tc>
          <w:tcPr>
            <w:tcW w:w="161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>Ответственный исполнитель, соисполнитель, участник подпрограм</w:t>
            </w:r>
            <w:r w:rsidRPr="00536EC7">
              <w:rPr>
                <w:b/>
                <w:szCs w:val="28"/>
              </w:rPr>
              <w:lastRenderedPageBreak/>
              <w:t>мы</w:t>
            </w: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lastRenderedPageBreak/>
              <w:t>Источники финансирования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Сумма расходов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1A0279" w:rsidRPr="00536EC7" w:rsidTr="001A0279">
        <w:trPr>
          <w:trHeight w:val="190"/>
        </w:trPr>
        <w:tc>
          <w:tcPr>
            <w:tcW w:w="494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1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дворовых территорий многоквартирных жилых домов:</w:t>
            </w:r>
          </w:p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2022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Федеральный бюджет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940</w:t>
            </w:r>
          </w:p>
        </w:tc>
      </w:tr>
      <w:tr w:rsidR="001A0279" w:rsidRPr="00536EC7" w:rsidTr="001A0279">
        <w:trPr>
          <w:trHeight w:val="160"/>
        </w:trPr>
        <w:tc>
          <w:tcPr>
            <w:tcW w:w="49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Областной бюджет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840</w:t>
            </w:r>
          </w:p>
        </w:tc>
      </w:tr>
      <w:tr w:rsidR="001A0279" w:rsidRPr="00536EC7" w:rsidTr="001A0279">
        <w:trPr>
          <w:trHeight w:val="160"/>
        </w:trPr>
        <w:tc>
          <w:tcPr>
            <w:tcW w:w="49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220</w:t>
            </w:r>
          </w:p>
        </w:tc>
      </w:tr>
      <w:tr w:rsidR="001A0279" w:rsidRPr="00536EC7" w:rsidTr="001A0279">
        <w:trPr>
          <w:trHeight w:val="210"/>
        </w:trPr>
        <w:tc>
          <w:tcPr>
            <w:tcW w:w="494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1032" w:type="dxa"/>
            <w:shd w:val="clear" w:color="auto" w:fill="auto"/>
          </w:tcPr>
          <w:p w:rsidR="001A0279" w:rsidRPr="00536EC7" w:rsidRDefault="001A0279" w:rsidP="001A0279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2 000</w:t>
            </w:r>
          </w:p>
        </w:tc>
      </w:tr>
    </w:tbl>
    <w:p w:rsidR="001A0279" w:rsidRDefault="001A0279" w:rsidP="00BA4AF2">
      <w:pPr>
        <w:pStyle w:val="a4"/>
        <w:shd w:val="clear" w:color="auto" w:fill="FFFFFF"/>
        <w:spacing w:before="0" w:after="0"/>
        <w:jc w:val="center"/>
        <w:rPr>
          <w:color w:val="000000"/>
          <w:sz w:val="28"/>
          <w:szCs w:val="28"/>
        </w:rPr>
      </w:pPr>
    </w:p>
    <w:p w:rsidR="00BA4AF2" w:rsidRPr="00BA4AF2" w:rsidRDefault="00BA4AF2" w:rsidP="00BA4AF2">
      <w:pPr>
        <w:pStyle w:val="a4"/>
        <w:shd w:val="clear" w:color="auto" w:fill="FFFFFF"/>
        <w:spacing w:before="0" w:after="0"/>
        <w:jc w:val="center"/>
        <w:rPr>
          <w:b/>
          <w:color w:val="000000"/>
          <w:sz w:val="28"/>
          <w:szCs w:val="28"/>
        </w:rPr>
      </w:pPr>
      <w:r w:rsidRPr="00BA4AF2">
        <w:rPr>
          <w:b/>
          <w:color w:val="000000"/>
          <w:sz w:val="28"/>
          <w:szCs w:val="28"/>
        </w:rPr>
        <w:t>2023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58"/>
        <w:gridCol w:w="1208"/>
        <w:gridCol w:w="1617"/>
        <w:gridCol w:w="1566"/>
        <w:gridCol w:w="1671"/>
        <w:gridCol w:w="1005"/>
      </w:tblGrid>
      <w:tr w:rsidR="00BA4AF2" w:rsidRPr="00536EC7" w:rsidTr="00BA4AF2">
        <w:trPr>
          <w:trHeight w:val="190"/>
        </w:trPr>
        <w:tc>
          <w:tcPr>
            <w:tcW w:w="350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2055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мероприятия (основного мероприятия) подпрограммы</w:t>
            </w:r>
          </w:p>
        </w:tc>
        <w:tc>
          <w:tcPr>
            <w:tcW w:w="745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910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главного распорядителя средств бюджета Березовского сельсовета Новосибирского района Новосибирской области</w:t>
            </w:r>
          </w:p>
        </w:tc>
        <w:tc>
          <w:tcPr>
            <w:tcW w:w="1910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Ответственный исполнитель, соисполнитель, участник подпрограммы</w:t>
            </w: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Источники финансирования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Сумма расходов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BA4AF2" w:rsidRPr="00536EC7" w:rsidTr="00BA4AF2">
        <w:trPr>
          <w:trHeight w:val="190"/>
        </w:trPr>
        <w:tc>
          <w:tcPr>
            <w:tcW w:w="350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Выполнение комплекса работ по благоустройству дворовых территорий многоквартирных жилых домов:</w:t>
            </w:r>
          </w:p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2021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Администрация Березовского сельсовета Новосибирского района Новосибирской области</w:t>
            </w: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Федеральный бюджет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1 410</w:t>
            </w:r>
          </w:p>
        </w:tc>
      </w:tr>
      <w:tr w:rsidR="00BA4AF2" w:rsidRPr="00536EC7" w:rsidTr="00BA4AF2">
        <w:trPr>
          <w:trHeight w:val="160"/>
        </w:trPr>
        <w:tc>
          <w:tcPr>
            <w:tcW w:w="35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Областной бюджет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1 260</w:t>
            </w:r>
          </w:p>
        </w:tc>
      </w:tr>
      <w:tr w:rsidR="00BA4AF2" w:rsidRPr="00536EC7" w:rsidTr="00BA4AF2">
        <w:trPr>
          <w:trHeight w:val="160"/>
        </w:trPr>
        <w:tc>
          <w:tcPr>
            <w:tcW w:w="35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330</w:t>
            </w:r>
          </w:p>
        </w:tc>
      </w:tr>
      <w:tr w:rsidR="00BA4AF2" w:rsidRPr="00536EC7" w:rsidTr="00BA4AF2">
        <w:trPr>
          <w:trHeight w:val="210"/>
        </w:trPr>
        <w:tc>
          <w:tcPr>
            <w:tcW w:w="35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3 000</w:t>
            </w:r>
          </w:p>
        </w:tc>
      </w:tr>
    </w:tbl>
    <w:p w:rsidR="001A0279" w:rsidRPr="00536EC7" w:rsidRDefault="001A0279" w:rsidP="00DA5FDF">
      <w:pPr>
        <w:tabs>
          <w:tab w:val="left" w:pos="1455"/>
        </w:tabs>
        <w:ind w:firstLine="709"/>
        <w:jc w:val="both"/>
        <w:rPr>
          <w:sz w:val="28"/>
          <w:szCs w:val="28"/>
        </w:rPr>
      </w:pPr>
    </w:p>
    <w:p w:rsidR="00BA4AF2" w:rsidRPr="00BA4AF2" w:rsidRDefault="00BA4AF2" w:rsidP="00BA4AF2">
      <w:pPr>
        <w:pStyle w:val="a4"/>
        <w:shd w:val="clear" w:color="auto" w:fill="FFFFFF"/>
        <w:spacing w:before="0" w:after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2024</w:t>
      </w:r>
      <w:r w:rsidRPr="00BA4AF2">
        <w:rPr>
          <w:b/>
          <w:color w:val="000000"/>
          <w:sz w:val="28"/>
          <w:szCs w:val="28"/>
        </w:rPr>
        <w:t xml:space="preserve">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58"/>
        <w:gridCol w:w="1208"/>
        <w:gridCol w:w="1617"/>
        <w:gridCol w:w="1566"/>
        <w:gridCol w:w="1671"/>
        <w:gridCol w:w="1005"/>
      </w:tblGrid>
      <w:tr w:rsidR="00BA4AF2" w:rsidRPr="00536EC7" w:rsidTr="000242F4">
        <w:trPr>
          <w:trHeight w:val="190"/>
        </w:trPr>
        <w:tc>
          <w:tcPr>
            <w:tcW w:w="350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 xml:space="preserve">№ </w:t>
            </w:r>
            <w:proofErr w:type="gramStart"/>
            <w:r w:rsidRPr="00536EC7">
              <w:rPr>
                <w:b/>
                <w:szCs w:val="28"/>
              </w:rPr>
              <w:t>п</w:t>
            </w:r>
            <w:proofErr w:type="gramEnd"/>
            <w:r w:rsidRPr="00536EC7">
              <w:rPr>
                <w:b/>
                <w:szCs w:val="28"/>
              </w:rPr>
              <w:t>/п</w:t>
            </w:r>
          </w:p>
        </w:tc>
        <w:tc>
          <w:tcPr>
            <w:tcW w:w="2055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мероприятия (основного мероприятия) подпрограммы</w:t>
            </w:r>
          </w:p>
        </w:tc>
        <w:tc>
          <w:tcPr>
            <w:tcW w:w="745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Сроки реализации</w:t>
            </w:r>
          </w:p>
        </w:tc>
        <w:tc>
          <w:tcPr>
            <w:tcW w:w="1910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Наименование главного распорядителя средств бюджета Березовского сельсовета Новосибирского района Новосибирской области</w:t>
            </w:r>
          </w:p>
        </w:tc>
        <w:tc>
          <w:tcPr>
            <w:tcW w:w="1910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Ответственный исполнитель, соисполнитель, участник подпрограммы</w:t>
            </w: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Источники финансирования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Сумма расходов всего (</w:t>
            </w:r>
            <w:proofErr w:type="spellStart"/>
            <w:r w:rsidRPr="00536EC7">
              <w:rPr>
                <w:b/>
                <w:szCs w:val="28"/>
              </w:rPr>
              <w:t>тыс</w:t>
            </w:r>
            <w:proofErr w:type="gramStart"/>
            <w:r w:rsidRPr="00536EC7">
              <w:rPr>
                <w:b/>
                <w:szCs w:val="28"/>
              </w:rPr>
              <w:t>.р</w:t>
            </w:r>
            <w:proofErr w:type="gramEnd"/>
            <w:r w:rsidRPr="00536EC7">
              <w:rPr>
                <w:b/>
                <w:szCs w:val="28"/>
              </w:rPr>
              <w:t>уб</w:t>
            </w:r>
            <w:proofErr w:type="spellEnd"/>
            <w:r w:rsidRPr="00536EC7">
              <w:rPr>
                <w:b/>
                <w:szCs w:val="28"/>
              </w:rPr>
              <w:t>)</w:t>
            </w:r>
          </w:p>
        </w:tc>
      </w:tr>
      <w:tr w:rsidR="00BA4AF2" w:rsidRPr="00536EC7" w:rsidTr="000242F4">
        <w:trPr>
          <w:trHeight w:val="190"/>
        </w:trPr>
        <w:tc>
          <w:tcPr>
            <w:tcW w:w="350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 xml:space="preserve">Выполнение комплекса работ по </w:t>
            </w:r>
            <w:r w:rsidRPr="00536EC7">
              <w:rPr>
                <w:szCs w:val="28"/>
              </w:rPr>
              <w:lastRenderedPageBreak/>
              <w:t>благоустройству дворовых территорий многоквартирных жилых домов:</w:t>
            </w:r>
          </w:p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2021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 xml:space="preserve">Администрация Березовского </w:t>
            </w:r>
            <w:r w:rsidRPr="00536EC7">
              <w:rPr>
                <w:szCs w:val="28"/>
              </w:rPr>
              <w:lastRenderedPageBreak/>
              <w:t>сельсовета Новосибирского района Новосибирской области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Администрация Березовског</w:t>
            </w:r>
            <w:r w:rsidRPr="00536EC7">
              <w:rPr>
                <w:szCs w:val="28"/>
              </w:rPr>
              <w:lastRenderedPageBreak/>
              <w:t>о сельсовета Новосибирского района Новосибирской области</w:t>
            </w: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Федеральный бюджет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1 410</w:t>
            </w:r>
          </w:p>
        </w:tc>
      </w:tr>
      <w:tr w:rsidR="00BA4AF2" w:rsidRPr="00536EC7" w:rsidTr="000242F4">
        <w:trPr>
          <w:trHeight w:val="160"/>
        </w:trPr>
        <w:tc>
          <w:tcPr>
            <w:tcW w:w="35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 xml:space="preserve">Областной </w:t>
            </w:r>
            <w:r w:rsidRPr="00536EC7">
              <w:rPr>
                <w:szCs w:val="28"/>
              </w:rPr>
              <w:lastRenderedPageBreak/>
              <w:t>бюджет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lastRenderedPageBreak/>
              <w:t>1 260</w:t>
            </w:r>
          </w:p>
        </w:tc>
      </w:tr>
      <w:tr w:rsidR="00BA4AF2" w:rsidRPr="00536EC7" w:rsidTr="000242F4">
        <w:trPr>
          <w:trHeight w:val="160"/>
        </w:trPr>
        <w:tc>
          <w:tcPr>
            <w:tcW w:w="35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  <w:r w:rsidRPr="00536EC7">
              <w:rPr>
                <w:szCs w:val="28"/>
              </w:rPr>
              <w:t>Бюджет Березовского сельсовета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330</w:t>
            </w:r>
          </w:p>
        </w:tc>
      </w:tr>
      <w:tr w:rsidR="00BA4AF2" w:rsidRPr="00536EC7" w:rsidTr="000242F4">
        <w:trPr>
          <w:trHeight w:val="210"/>
        </w:trPr>
        <w:tc>
          <w:tcPr>
            <w:tcW w:w="35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szCs w:val="28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rPr>
                <w:b/>
                <w:szCs w:val="28"/>
              </w:rPr>
            </w:pPr>
            <w:r w:rsidRPr="00536EC7">
              <w:rPr>
                <w:b/>
                <w:szCs w:val="28"/>
              </w:rPr>
              <w:t>ВСЕГО:</w:t>
            </w:r>
          </w:p>
        </w:tc>
        <w:tc>
          <w:tcPr>
            <w:tcW w:w="617" w:type="dxa"/>
            <w:shd w:val="clear" w:color="auto" w:fill="auto"/>
          </w:tcPr>
          <w:p w:rsidR="00BA4AF2" w:rsidRPr="00536EC7" w:rsidRDefault="00BA4AF2" w:rsidP="000242F4">
            <w:pPr>
              <w:tabs>
                <w:tab w:val="left" w:pos="1455"/>
              </w:tabs>
              <w:jc w:val="center"/>
              <w:rPr>
                <w:szCs w:val="28"/>
              </w:rPr>
            </w:pPr>
            <w:r w:rsidRPr="00536EC7">
              <w:rPr>
                <w:szCs w:val="28"/>
              </w:rPr>
              <w:t>3 000</w:t>
            </w:r>
          </w:p>
        </w:tc>
      </w:tr>
    </w:tbl>
    <w:p w:rsidR="005128E4" w:rsidRDefault="00BA4AF2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bCs/>
          <w:sz w:val="28"/>
        </w:rPr>
        <w:t>2.8. В абзаце 1 раздела 8 слова «</w:t>
      </w:r>
      <w:r w:rsidRPr="00536EC7">
        <w:rPr>
          <w:sz w:val="28"/>
          <w:szCs w:val="28"/>
        </w:rPr>
        <w:t>мероприятий в 2018 -2022 годах</w:t>
      </w:r>
      <w:r>
        <w:rPr>
          <w:sz w:val="28"/>
          <w:szCs w:val="28"/>
        </w:rPr>
        <w:t>» заменить словами «мероприятий в 2018 -2024</w:t>
      </w:r>
      <w:r w:rsidRPr="00536EC7">
        <w:rPr>
          <w:sz w:val="28"/>
          <w:szCs w:val="28"/>
        </w:rPr>
        <w:t xml:space="preserve"> годах</w:t>
      </w:r>
      <w:r>
        <w:rPr>
          <w:sz w:val="28"/>
          <w:szCs w:val="28"/>
        </w:rPr>
        <w:t>».</w:t>
      </w:r>
    </w:p>
    <w:p w:rsidR="00506133" w:rsidRDefault="00506133" w:rsidP="003B44BD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</w:p>
    <w:p w:rsidR="000242F4" w:rsidRDefault="00BA4AF2" w:rsidP="00A951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951D6">
        <w:rPr>
          <w:sz w:val="28"/>
          <w:szCs w:val="28"/>
        </w:rPr>
        <w:t xml:space="preserve">. </w:t>
      </w:r>
      <w:r w:rsidR="0072095D">
        <w:rPr>
          <w:sz w:val="28"/>
          <w:szCs w:val="28"/>
        </w:rPr>
        <w:t>Направить настоящее решение г</w:t>
      </w:r>
      <w:r w:rsidR="0072095D" w:rsidRPr="00B11344">
        <w:rPr>
          <w:sz w:val="28"/>
          <w:szCs w:val="28"/>
        </w:rPr>
        <w:t>лаве Березовского сельсовета для подписания</w:t>
      </w:r>
      <w:r w:rsidR="0072095D">
        <w:rPr>
          <w:sz w:val="28"/>
          <w:szCs w:val="28"/>
        </w:rPr>
        <w:t xml:space="preserve"> и </w:t>
      </w:r>
      <w:r w:rsidR="000242F4">
        <w:rPr>
          <w:sz w:val="28"/>
          <w:szCs w:val="28"/>
        </w:rPr>
        <w:t>опубликования в газете «</w:t>
      </w:r>
      <w:proofErr w:type="gramStart"/>
      <w:r w:rsidR="000242F4">
        <w:rPr>
          <w:sz w:val="28"/>
          <w:szCs w:val="28"/>
        </w:rPr>
        <w:t>Приобская</w:t>
      </w:r>
      <w:proofErr w:type="gramEnd"/>
      <w:r w:rsidR="000242F4">
        <w:rPr>
          <w:sz w:val="28"/>
          <w:szCs w:val="28"/>
        </w:rPr>
        <w:t xml:space="preserve"> правда».</w:t>
      </w:r>
    </w:p>
    <w:p w:rsidR="002E22D1" w:rsidRDefault="002E22D1" w:rsidP="00A951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22D1" w:rsidRDefault="002E22D1" w:rsidP="002E22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A78B4">
        <w:rPr>
          <w:sz w:val="28"/>
          <w:szCs w:val="28"/>
        </w:rPr>
        <w:t xml:space="preserve">. Настоящее решение вступает в законную силу </w:t>
      </w:r>
      <w:r>
        <w:rPr>
          <w:sz w:val="28"/>
          <w:szCs w:val="28"/>
        </w:rPr>
        <w:t xml:space="preserve">с момента </w:t>
      </w:r>
      <w:bookmarkStart w:id="0" w:name="_GoBack"/>
      <w:bookmarkEnd w:id="0"/>
      <w:r>
        <w:rPr>
          <w:sz w:val="28"/>
          <w:szCs w:val="28"/>
        </w:rPr>
        <w:t>публикации в газете «Приобская правда».</w:t>
      </w:r>
    </w:p>
    <w:p w:rsidR="002E22D1" w:rsidRDefault="002E22D1" w:rsidP="00A951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51D6" w:rsidRPr="00A951D6" w:rsidRDefault="00A951D6" w:rsidP="003B44B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</w:p>
    <w:p w:rsidR="0072095D" w:rsidRDefault="0072095D" w:rsidP="003B44BD">
      <w:pPr>
        <w:ind w:right="-1"/>
        <w:jc w:val="both"/>
        <w:rPr>
          <w:sz w:val="28"/>
          <w:szCs w:val="28"/>
        </w:rPr>
      </w:pPr>
    </w:p>
    <w:p w:rsidR="003B44BD" w:rsidRDefault="003B44BD" w:rsidP="003B44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Березовского сельсовета</w:t>
      </w:r>
    </w:p>
    <w:p w:rsidR="003B44BD" w:rsidRPr="00487A3C" w:rsidRDefault="003B44BD" w:rsidP="003B44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Новосибирского района Новосибирской области                       В.В. Кузьмичёв</w:t>
      </w:r>
    </w:p>
    <w:p w:rsidR="003B44BD" w:rsidRDefault="003B44BD" w:rsidP="003B44BD">
      <w:pPr>
        <w:ind w:right="-1"/>
        <w:jc w:val="both"/>
        <w:rPr>
          <w:sz w:val="28"/>
          <w:szCs w:val="28"/>
        </w:rPr>
      </w:pPr>
    </w:p>
    <w:p w:rsidR="003B44BD" w:rsidRDefault="003B44BD" w:rsidP="003B44BD">
      <w:pPr>
        <w:ind w:right="-1"/>
        <w:jc w:val="both"/>
        <w:rPr>
          <w:sz w:val="28"/>
          <w:szCs w:val="28"/>
        </w:rPr>
      </w:pPr>
    </w:p>
    <w:p w:rsidR="003B44BD" w:rsidRDefault="003B44BD" w:rsidP="003B44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3B44BD" w:rsidRDefault="003B44BD" w:rsidP="003B44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Березовского сельсовета Новосибирского района </w:t>
      </w:r>
    </w:p>
    <w:p w:rsidR="003B44BD" w:rsidRPr="00487A3C" w:rsidRDefault="003B44BD" w:rsidP="003B44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Т.Н. Вареник</w:t>
      </w:r>
    </w:p>
    <w:sectPr w:rsidR="003B44BD" w:rsidRPr="00487A3C" w:rsidSect="0072095D">
      <w:footerReference w:type="default" r:id="rId9"/>
      <w:pgSz w:w="11906" w:h="16838"/>
      <w:pgMar w:top="851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2F4" w:rsidRDefault="000242F4" w:rsidP="00D66119">
      <w:r>
        <w:separator/>
      </w:r>
    </w:p>
  </w:endnote>
  <w:endnote w:type="continuationSeparator" w:id="0">
    <w:p w:rsidR="000242F4" w:rsidRDefault="000242F4" w:rsidP="00D6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5243139"/>
      <w:docPartObj>
        <w:docPartGallery w:val="Page Numbers (Bottom of Page)"/>
        <w:docPartUnique/>
      </w:docPartObj>
    </w:sdtPr>
    <w:sdtEndPr/>
    <w:sdtContent>
      <w:p w:rsidR="000242F4" w:rsidRDefault="000242F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2D1">
          <w:rPr>
            <w:noProof/>
          </w:rPr>
          <w:t>7</w:t>
        </w:r>
        <w:r>
          <w:fldChar w:fldCharType="end"/>
        </w:r>
      </w:p>
    </w:sdtContent>
  </w:sdt>
  <w:p w:rsidR="000242F4" w:rsidRDefault="000242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2F4" w:rsidRDefault="000242F4" w:rsidP="00D66119">
      <w:r>
        <w:separator/>
      </w:r>
    </w:p>
  </w:footnote>
  <w:footnote w:type="continuationSeparator" w:id="0">
    <w:p w:rsidR="000242F4" w:rsidRDefault="000242F4" w:rsidP="00D6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2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>
    <w:nsid w:val="00000008"/>
    <w:multiLevelType w:val="multilevel"/>
    <w:tmpl w:val="00000008"/>
    <w:lvl w:ilvl="0">
      <w:start w:val="23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92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2160"/>
      </w:pPr>
    </w:lvl>
  </w:abstractNum>
  <w:abstractNum w:abstractNumId="3">
    <w:nsid w:val="33590953"/>
    <w:multiLevelType w:val="hybridMultilevel"/>
    <w:tmpl w:val="5AFC1062"/>
    <w:lvl w:ilvl="0" w:tplc="C7F22C1C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9E044F"/>
    <w:multiLevelType w:val="hybridMultilevel"/>
    <w:tmpl w:val="56300638"/>
    <w:lvl w:ilvl="0" w:tplc="F07414E8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92A1920"/>
    <w:multiLevelType w:val="hybridMultilevel"/>
    <w:tmpl w:val="84C60FE0"/>
    <w:lvl w:ilvl="0" w:tplc="ADF66D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C4495"/>
    <w:multiLevelType w:val="hybridMultilevel"/>
    <w:tmpl w:val="8E38A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278"/>
    <w:rsid w:val="000242F4"/>
    <w:rsid w:val="000543C9"/>
    <w:rsid w:val="00065039"/>
    <w:rsid w:val="00094603"/>
    <w:rsid w:val="0009486A"/>
    <w:rsid w:val="000D03C4"/>
    <w:rsid w:val="000F04D7"/>
    <w:rsid w:val="001A0279"/>
    <w:rsid w:val="00274086"/>
    <w:rsid w:val="00276696"/>
    <w:rsid w:val="00281E30"/>
    <w:rsid w:val="00293816"/>
    <w:rsid w:val="002D5854"/>
    <w:rsid w:val="002E22D1"/>
    <w:rsid w:val="00380B5C"/>
    <w:rsid w:val="00397B46"/>
    <w:rsid w:val="003A32DF"/>
    <w:rsid w:val="003B1454"/>
    <w:rsid w:val="003B44BD"/>
    <w:rsid w:val="003E5BD6"/>
    <w:rsid w:val="00434267"/>
    <w:rsid w:val="00455E44"/>
    <w:rsid w:val="00480E0B"/>
    <w:rsid w:val="004974B3"/>
    <w:rsid w:val="004F174C"/>
    <w:rsid w:val="00505E21"/>
    <w:rsid w:val="00506133"/>
    <w:rsid w:val="005128E4"/>
    <w:rsid w:val="00527903"/>
    <w:rsid w:val="00536EC7"/>
    <w:rsid w:val="005400D0"/>
    <w:rsid w:val="00593EB0"/>
    <w:rsid w:val="005E48B2"/>
    <w:rsid w:val="005F6B41"/>
    <w:rsid w:val="00601127"/>
    <w:rsid w:val="0062287C"/>
    <w:rsid w:val="0066441A"/>
    <w:rsid w:val="006746D9"/>
    <w:rsid w:val="00680438"/>
    <w:rsid w:val="006968D4"/>
    <w:rsid w:val="006F12BF"/>
    <w:rsid w:val="0072095D"/>
    <w:rsid w:val="00734DCD"/>
    <w:rsid w:val="007854C8"/>
    <w:rsid w:val="007C6A1B"/>
    <w:rsid w:val="007E71F6"/>
    <w:rsid w:val="00807B23"/>
    <w:rsid w:val="00822151"/>
    <w:rsid w:val="00896645"/>
    <w:rsid w:val="008C5932"/>
    <w:rsid w:val="008D73C5"/>
    <w:rsid w:val="0096282B"/>
    <w:rsid w:val="009A388B"/>
    <w:rsid w:val="009D396D"/>
    <w:rsid w:val="00A04278"/>
    <w:rsid w:val="00A840F7"/>
    <w:rsid w:val="00A951D6"/>
    <w:rsid w:val="00AB77A4"/>
    <w:rsid w:val="00AF2F52"/>
    <w:rsid w:val="00B062AB"/>
    <w:rsid w:val="00B566C0"/>
    <w:rsid w:val="00B7154D"/>
    <w:rsid w:val="00BA3906"/>
    <w:rsid w:val="00BA47D4"/>
    <w:rsid w:val="00BA4AF2"/>
    <w:rsid w:val="00BC420A"/>
    <w:rsid w:val="00C066A0"/>
    <w:rsid w:val="00C2081F"/>
    <w:rsid w:val="00C27F43"/>
    <w:rsid w:val="00C546D6"/>
    <w:rsid w:val="00C80917"/>
    <w:rsid w:val="00C90B77"/>
    <w:rsid w:val="00C925B3"/>
    <w:rsid w:val="00CA4955"/>
    <w:rsid w:val="00CB3487"/>
    <w:rsid w:val="00D31F25"/>
    <w:rsid w:val="00D62EA4"/>
    <w:rsid w:val="00D66119"/>
    <w:rsid w:val="00D72E89"/>
    <w:rsid w:val="00D942BD"/>
    <w:rsid w:val="00DA300E"/>
    <w:rsid w:val="00DA5FDF"/>
    <w:rsid w:val="00DC4091"/>
    <w:rsid w:val="00DD48B9"/>
    <w:rsid w:val="00DF23C9"/>
    <w:rsid w:val="00E139B8"/>
    <w:rsid w:val="00E13CBF"/>
    <w:rsid w:val="00E21A38"/>
    <w:rsid w:val="00E63E55"/>
    <w:rsid w:val="00E65FA9"/>
    <w:rsid w:val="00E8012B"/>
    <w:rsid w:val="00ED307F"/>
    <w:rsid w:val="00EF42D2"/>
    <w:rsid w:val="00EF4FC6"/>
    <w:rsid w:val="00F2203D"/>
    <w:rsid w:val="00F26E86"/>
    <w:rsid w:val="00F40E6C"/>
    <w:rsid w:val="00F7454E"/>
    <w:rsid w:val="00F93242"/>
    <w:rsid w:val="00FA5CDC"/>
    <w:rsid w:val="00FC1749"/>
    <w:rsid w:val="00FE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04278"/>
    <w:pPr>
      <w:keepNext/>
      <w:keepLines/>
      <w:numPr>
        <w:numId w:val="4"/>
      </w:numPr>
      <w:suppressAutoHyphens w:val="0"/>
      <w:spacing w:before="400" w:after="120" w:line="276" w:lineRule="auto"/>
      <w:outlineLvl w:val="0"/>
    </w:pPr>
    <w:rPr>
      <w:rFonts w:ascii="Arial" w:eastAsia="Arial" w:hAnsi="Arial" w:cs="Arial"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278"/>
    <w:rPr>
      <w:rFonts w:ascii="Arial" w:eastAsia="Arial" w:hAnsi="Arial" w:cs="Arial"/>
      <w:color w:val="000000"/>
      <w:sz w:val="40"/>
      <w:szCs w:val="40"/>
      <w:lang w:eastAsia="zh-CN"/>
    </w:rPr>
  </w:style>
  <w:style w:type="character" w:styleId="a3">
    <w:name w:val="Hyperlink"/>
    <w:rsid w:val="00A04278"/>
    <w:rPr>
      <w:color w:val="0000FF"/>
      <w:u w:val="single"/>
    </w:rPr>
  </w:style>
  <w:style w:type="paragraph" w:styleId="a4">
    <w:name w:val="Normal (Web)"/>
    <w:basedOn w:val="a"/>
    <w:rsid w:val="00A04278"/>
    <w:pPr>
      <w:suppressAutoHyphens w:val="0"/>
      <w:spacing w:before="280" w:after="280"/>
    </w:pPr>
  </w:style>
  <w:style w:type="paragraph" w:styleId="a5">
    <w:name w:val="List Paragraph"/>
    <w:basedOn w:val="a"/>
    <w:uiPriority w:val="34"/>
    <w:qFormat/>
    <w:rsid w:val="0066441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661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611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D661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611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A951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51D6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E71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04278"/>
    <w:pPr>
      <w:keepNext/>
      <w:keepLines/>
      <w:numPr>
        <w:numId w:val="4"/>
      </w:numPr>
      <w:suppressAutoHyphens w:val="0"/>
      <w:spacing w:before="400" w:after="120" w:line="276" w:lineRule="auto"/>
      <w:outlineLvl w:val="0"/>
    </w:pPr>
    <w:rPr>
      <w:rFonts w:ascii="Arial" w:eastAsia="Arial" w:hAnsi="Arial" w:cs="Arial"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278"/>
    <w:rPr>
      <w:rFonts w:ascii="Arial" w:eastAsia="Arial" w:hAnsi="Arial" w:cs="Arial"/>
      <w:color w:val="000000"/>
      <w:sz w:val="40"/>
      <w:szCs w:val="40"/>
      <w:lang w:eastAsia="zh-CN"/>
    </w:rPr>
  </w:style>
  <w:style w:type="character" w:styleId="a3">
    <w:name w:val="Hyperlink"/>
    <w:rsid w:val="00A04278"/>
    <w:rPr>
      <w:color w:val="0000FF"/>
      <w:u w:val="single"/>
    </w:rPr>
  </w:style>
  <w:style w:type="paragraph" w:styleId="a4">
    <w:name w:val="Normal (Web)"/>
    <w:basedOn w:val="a"/>
    <w:rsid w:val="00A04278"/>
    <w:pPr>
      <w:suppressAutoHyphens w:val="0"/>
      <w:spacing w:before="280" w:after="280"/>
    </w:pPr>
  </w:style>
  <w:style w:type="paragraph" w:styleId="a5">
    <w:name w:val="List Paragraph"/>
    <w:basedOn w:val="a"/>
    <w:uiPriority w:val="34"/>
    <w:qFormat/>
    <w:rsid w:val="0066441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661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611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D661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611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A951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51D6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E7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80D0D-96FD-441A-9241-1912F7B3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8</cp:revision>
  <cp:lastPrinted>2017-09-22T09:11:00Z</cp:lastPrinted>
  <dcterms:created xsi:type="dcterms:W3CDTF">2019-04-11T07:59:00Z</dcterms:created>
  <dcterms:modified xsi:type="dcterms:W3CDTF">2019-04-22T10:43:00Z</dcterms:modified>
</cp:coreProperties>
</file>